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D14A9" w14:textId="77777777" w:rsidR="008E7731" w:rsidRDefault="008E7731" w:rsidP="008E7731">
      <w:pPr>
        <w:spacing w:line="260" w:lineRule="exact"/>
        <w:ind w:right="87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Imani Swift</w:t>
      </w:r>
    </w:p>
    <w:p w14:paraId="25D527FC" w14:textId="2511EFE6" w:rsidR="008E7731" w:rsidRDefault="000134FB" w:rsidP="008E7731">
      <w:pPr>
        <w:spacing w:line="260" w:lineRule="exact"/>
        <w:ind w:right="874"/>
        <w:rPr>
          <w:rFonts w:asciiTheme="majorHAnsi" w:hAnsiTheme="majorHAnsi"/>
          <w:color w:val="0D0D0D"/>
          <w:spacing w:val="2"/>
          <w:sz w:val="22"/>
          <w:szCs w:val="22"/>
        </w:rPr>
      </w:pPr>
      <w:r w:rsidRPr="008E7731">
        <w:rPr>
          <w:rFonts w:asciiTheme="majorHAnsi" w:hAnsiTheme="majorHAnsi"/>
          <w:color w:val="0D0D0D"/>
          <w:sz w:val="22"/>
          <w:szCs w:val="22"/>
        </w:rPr>
        <w:t xml:space="preserve">411 </w:t>
      </w:r>
      <w:r w:rsidRPr="008E7731">
        <w:rPr>
          <w:rFonts w:asciiTheme="majorHAnsi" w:hAnsiTheme="majorHAnsi"/>
          <w:color w:val="0D0D0D"/>
          <w:spacing w:val="-2"/>
          <w:sz w:val="22"/>
          <w:szCs w:val="22"/>
        </w:rPr>
        <w:t>B</w:t>
      </w:r>
      <w:r w:rsidRPr="008E7731">
        <w:rPr>
          <w:rFonts w:asciiTheme="majorHAnsi" w:hAnsiTheme="majorHAnsi"/>
          <w:color w:val="0D0D0D"/>
          <w:sz w:val="22"/>
          <w:szCs w:val="22"/>
        </w:rPr>
        <w:t>r</w:t>
      </w:r>
      <w:r w:rsidRPr="008E7731">
        <w:rPr>
          <w:rFonts w:asciiTheme="majorHAnsi" w:hAnsiTheme="majorHAnsi"/>
          <w:color w:val="0D0D0D"/>
          <w:spacing w:val="-2"/>
          <w:sz w:val="22"/>
          <w:szCs w:val="22"/>
        </w:rPr>
        <w:t>a</w:t>
      </w:r>
      <w:r w:rsidRPr="008E7731">
        <w:rPr>
          <w:rFonts w:asciiTheme="majorHAnsi" w:hAnsiTheme="majorHAnsi"/>
          <w:color w:val="0D0D0D"/>
          <w:spacing w:val="2"/>
          <w:sz w:val="22"/>
          <w:szCs w:val="22"/>
        </w:rPr>
        <w:t>d</w:t>
      </w:r>
      <w:r w:rsidRPr="008E7731">
        <w:rPr>
          <w:rFonts w:asciiTheme="majorHAnsi" w:hAnsiTheme="majorHAnsi"/>
          <w:color w:val="0D0D0D"/>
          <w:sz w:val="22"/>
          <w:szCs w:val="22"/>
        </w:rPr>
        <w:t>fo</w:t>
      </w:r>
      <w:r w:rsidRPr="008E7731">
        <w:rPr>
          <w:rFonts w:asciiTheme="majorHAnsi" w:hAnsiTheme="majorHAnsi"/>
          <w:color w:val="0D0D0D"/>
          <w:spacing w:val="-1"/>
          <w:sz w:val="22"/>
          <w:szCs w:val="22"/>
        </w:rPr>
        <w:t>r</w:t>
      </w:r>
      <w:r w:rsidRPr="008E7731">
        <w:rPr>
          <w:rFonts w:asciiTheme="majorHAnsi" w:hAnsiTheme="majorHAnsi"/>
          <w:color w:val="0D0D0D"/>
          <w:sz w:val="22"/>
          <w:szCs w:val="22"/>
        </w:rPr>
        <w:t xml:space="preserve">d </w:t>
      </w:r>
      <w:r w:rsidRPr="008E7731">
        <w:rPr>
          <w:rFonts w:asciiTheme="majorHAnsi" w:hAnsiTheme="majorHAnsi"/>
          <w:color w:val="0D0D0D"/>
          <w:spacing w:val="1"/>
          <w:sz w:val="22"/>
          <w:szCs w:val="22"/>
        </w:rPr>
        <w:t>S</w:t>
      </w:r>
      <w:r w:rsidRPr="008E7731">
        <w:rPr>
          <w:rFonts w:asciiTheme="majorHAnsi" w:hAnsiTheme="majorHAnsi"/>
          <w:color w:val="0D0D0D"/>
          <w:sz w:val="22"/>
          <w:szCs w:val="22"/>
        </w:rPr>
        <w:t xml:space="preserve">t. NE </w:t>
      </w:r>
      <w:r w:rsidRPr="008E7731">
        <w:rPr>
          <w:rFonts w:asciiTheme="majorHAnsi" w:hAnsiTheme="majorHAnsi"/>
          <w:color w:val="0D0D0D"/>
          <w:spacing w:val="-1"/>
          <w:sz w:val="22"/>
          <w:szCs w:val="22"/>
        </w:rPr>
        <w:t>G</w:t>
      </w:r>
      <w:r w:rsidRPr="008E7731">
        <w:rPr>
          <w:rFonts w:asciiTheme="majorHAnsi" w:hAnsiTheme="majorHAnsi"/>
          <w:color w:val="0D0D0D"/>
          <w:spacing w:val="1"/>
          <w:sz w:val="22"/>
          <w:szCs w:val="22"/>
        </w:rPr>
        <w:t>ra</w:t>
      </w:r>
      <w:r w:rsidRPr="008E7731">
        <w:rPr>
          <w:rFonts w:asciiTheme="majorHAnsi" w:hAnsiTheme="majorHAnsi"/>
          <w:color w:val="0D0D0D"/>
          <w:sz w:val="22"/>
          <w:szCs w:val="22"/>
        </w:rPr>
        <w:t>nd R</w:t>
      </w:r>
      <w:r w:rsidRPr="008E7731">
        <w:rPr>
          <w:rFonts w:asciiTheme="majorHAnsi" w:hAnsiTheme="majorHAnsi"/>
          <w:color w:val="0D0D0D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color w:val="0D0D0D"/>
          <w:sz w:val="22"/>
          <w:szCs w:val="22"/>
        </w:rPr>
        <w:t xml:space="preserve">pids, </w:t>
      </w:r>
      <w:r w:rsidRPr="008E7731">
        <w:rPr>
          <w:rFonts w:asciiTheme="majorHAnsi" w:hAnsiTheme="majorHAnsi"/>
          <w:color w:val="0D0D0D"/>
          <w:spacing w:val="2"/>
          <w:sz w:val="22"/>
          <w:szCs w:val="22"/>
        </w:rPr>
        <w:t>M</w:t>
      </w:r>
      <w:r w:rsidRPr="008E7731">
        <w:rPr>
          <w:rFonts w:asciiTheme="majorHAnsi" w:hAnsiTheme="majorHAnsi"/>
          <w:color w:val="0D0D0D"/>
          <w:sz w:val="22"/>
          <w:szCs w:val="22"/>
        </w:rPr>
        <w:t>I</w:t>
      </w:r>
      <w:r w:rsidRPr="008E7731">
        <w:rPr>
          <w:rFonts w:asciiTheme="majorHAnsi" w:hAnsiTheme="majorHAnsi"/>
          <w:color w:val="0D0D0D"/>
          <w:spacing w:val="-6"/>
          <w:sz w:val="22"/>
          <w:szCs w:val="22"/>
        </w:rPr>
        <w:t xml:space="preserve"> </w:t>
      </w:r>
      <w:r w:rsidRPr="008E7731">
        <w:rPr>
          <w:rFonts w:asciiTheme="majorHAnsi" w:hAnsiTheme="majorHAnsi"/>
          <w:color w:val="0D0D0D"/>
          <w:sz w:val="22"/>
          <w:szCs w:val="22"/>
        </w:rPr>
        <w:t>49503</w:t>
      </w:r>
      <w:r w:rsidRPr="008E7731">
        <w:rPr>
          <w:rFonts w:asciiTheme="majorHAnsi" w:hAnsiTheme="majorHAnsi"/>
          <w:color w:val="0D0D0D"/>
          <w:spacing w:val="2"/>
          <w:sz w:val="22"/>
          <w:szCs w:val="22"/>
        </w:rPr>
        <w:t xml:space="preserve"> </w:t>
      </w:r>
    </w:p>
    <w:p w14:paraId="5FE7AA8B" w14:textId="443C3D34" w:rsidR="000B4308" w:rsidRPr="008E7731" w:rsidRDefault="008E7731" w:rsidP="008E7731">
      <w:pPr>
        <w:spacing w:line="260" w:lineRule="exact"/>
        <w:ind w:right="874"/>
        <w:rPr>
          <w:rFonts w:asciiTheme="majorHAnsi" w:hAnsiTheme="majorHAnsi"/>
          <w:sz w:val="22"/>
          <w:szCs w:val="22"/>
        </w:rPr>
      </w:pPr>
      <w:hyperlink r:id="rId7" w:history="1">
        <w:r w:rsidRPr="00105615">
          <w:rPr>
            <w:rStyle w:val="Hyperlink"/>
            <w:rFonts w:asciiTheme="majorHAnsi" w:hAnsiTheme="majorHAnsi"/>
            <w:sz w:val="22"/>
            <w:szCs w:val="22"/>
          </w:rPr>
          <w:t>imani@gmail.com</w:t>
        </w:r>
      </w:hyperlink>
      <w:r>
        <w:rPr>
          <w:rFonts w:asciiTheme="majorHAnsi" w:hAnsiTheme="majorHAnsi"/>
          <w:color w:val="0D0D0D"/>
          <w:sz w:val="22"/>
          <w:szCs w:val="22"/>
        </w:rPr>
        <w:t xml:space="preserve"> </w:t>
      </w:r>
      <w:r w:rsidR="000134FB" w:rsidRPr="008E7731">
        <w:rPr>
          <w:rFonts w:asciiTheme="majorHAnsi" w:hAnsiTheme="majorHAnsi"/>
          <w:color w:val="0D0D0D"/>
          <w:sz w:val="22"/>
          <w:szCs w:val="22"/>
        </w:rPr>
        <w:t xml:space="preserve"> 616.4</w:t>
      </w:r>
      <w:r w:rsidR="000134FB" w:rsidRPr="008E7731">
        <w:rPr>
          <w:rFonts w:asciiTheme="majorHAnsi" w:hAnsiTheme="majorHAnsi"/>
          <w:color w:val="0D0D0D"/>
          <w:spacing w:val="2"/>
          <w:sz w:val="22"/>
          <w:szCs w:val="22"/>
        </w:rPr>
        <w:t>3</w:t>
      </w:r>
      <w:r w:rsidR="000134FB" w:rsidRPr="008E7731">
        <w:rPr>
          <w:rFonts w:asciiTheme="majorHAnsi" w:hAnsiTheme="majorHAnsi"/>
          <w:color w:val="0D0D0D"/>
          <w:sz w:val="22"/>
          <w:szCs w:val="22"/>
        </w:rPr>
        <w:t>0.1806</w:t>
      </w:r>
    </w:p>
    <w:p w14:paraId="36D33C74" w14:textId="77777777" w:rsidR="008E7731" w:rsidRDefault="008E7731" w:rsidP="008E7731">
      <w:pPr>
        <w:ind w:right="4276"/>
        <w:rPr>
          <w:rFonts w:asciiTheme="majorHAnsi" w:hAnsiTheme="majorHAnsi"/>
          <w:sz w:val="22"/>
          <w:szCs w:val="22"/>
        </w:rPr>
      </w:pPr>
    </w:p>
    <w:p w14:paraId="773CE1CA" w14:textId="26481826" w:rsidR="000B4308" w:rsidRPr="008E7731" w:rsidRDefault="000134FB" w:rsidP="008E7731">
      <w:pPr>
        <w:ind w:right="4276"/>
        <w:rPr>
          <w:rFonts w:asciiTheme="majorHAnsi" w:eastAsia="Microsoft Sans Serif" w:hAnsiTheme="majorHAnsi" w:cs="Microsoft Sans Serif"/>
          <w:b/>
          <w:bCs/>
          <w:sz w:val="22"/>
          <w:szCs w:val="22"/>
        </w:rPr>
      </w:pPr>
      <w:r w:rsidRPr="008E7731">
        <w:rPr>
          <w:rFonts w:asciiTheme="majorHAnsi" w:eastAsia="Microsoft Sans Serif" w:hAnsiTheme="majorHAnsi" w:cs="Microsoft Sans Serif"/>
          <w:b/>
          <w:bCs/>
          <w:sz w:val="22"/>
          <w:szCs w:val="22"/>
          <w:u w:val="single" w:color="000000"/>
        </w:rPr>
        <w:t>E</w:t>
      </w:r>
      <w:r w:rsidRPr="008E7731">
        <w:rPr>
          <w:rFonts w:asciiTheme="majorHAnsi" w:eastAsia="Microsoft Sans Serif" w:hAnsiTheme="majorHAnsi" w:cs="Microsoft Sans Serif"/>
          <w:b/>
          <w:bCs/>
          <w:spacing w:val="1"/>
          <w:sz w:val="22"/>
          <w:szCs w:val="22"/>
          <w:u w:val="single" w:color="000000"/>
        </w:rPr>
        <w:t>du</w:t>
      </w:r>
      <w:r w:rsidRPr="008E7731">
        <w:rPr>
          <w:rFonts w:asciiTheme="majorHAnsi" w:eastAsia="Microsoft Sans Serif" w:hAnsiTheme="majorHAnsi" w:cs="Microsoft Sans Serif"/>
          <w:b/>
          <w:bCs/>
          <w:sz w:val="22"/>
          <w:szCs w:val="22"/>
          <w:u w:val="single" w:color="000000"/>
        </w:rPr>
        <w:t>c</w:t>
      </w:r>
      <w:r w:rsidRPr="008E7731">
        <w:rPr>
          <w:rFonts w:asciiTheme="majorHAnsi" w:eastAsia="Microsoft Sans Serif" w:hAnsiTheme="majorHAnsi" w:cs="Microsoft Sans Serif"/>
          <w:b/>
          <w:bCs/>
          <w:spacing w:val="1"/>
          <w:sz w:val="22"/>
          <w:szCs w:val="22"/>
          <w:u w:val="single" w:color="000000"/>
        </w:rPr>
        <w:t>a</w:t>
      </w:r>
      <w:r w:rsidRPr="008E7731">
        <w:rPr>
          <w:rFonts w:asciiTheme="majorHAnsi" w:eastAsia="Microsoft Sans Serif" w:hAnsiTheme="majorHAnsi" w:cs="Microsoft Sans Serif"/>
          <w:b/>
          <w:bCs/>
          <w:spacing w:val="-2"/>
          <w:sz w:val="22"/>
          <w:szCs w:val="22"/>
          <w:u w:val="single" w:color="000000"/>
        </w:rPr>
        <w:t>t</w:t>
      </w:r>
      <w:r w:rsidRPr="008E7731">
        <w:rPr>
          <w:rFonts w:asciiTheme="majorHAnsi" w:eastAsia="Microsoft Sans Serif" w:hAnsiTheme="majorHAnsi" w:cs="Microsoft Sans Serif"/>
          <w:b/>
          <w:bCs/>
          <w:sz w:val="22"/>
          <w:szCs w:val="22"/>
          <w:u w:val="single" w:color="000000"/>
        </w:rPr>
        <w:t>i</w:t>
      </w:r>
      <w:r w:rsidRPr="008E7731">
        <w:rPr>
          <w:rFonts w:asciiTheme="majorHAnsi" w:eastAsia="Microsoft Sans Serif" w:hAnsiTheme="majorHAnsi" w:cs="Microsoft Sans Serif"/>
          <w:b/>
          <w:bCs/>
          <w:spacing w:val="1"/>
          <w:sz w:val="22"/>
          <w:szCs w:val="22"/>
          <w:u w:val="single" w:color="000000"/>
        </w:rPr>
        <w:t>o</w:t>
      </w:r>
      <w:r w:rsidRPr="008E7731">
        <w:rPr>
          <w:rFonts w:asciiTheme="majorHAnsi" w:eastAsia="Microsoft Sans Serif" w:hAnsiTheme="majorHAnsi" w:cs="Microsoft Sans Serif"/>
          <w:b/>
          <w:bCs/>
          <w:sz w:val="22"/>
          <w:szCs w:val="22"/>
          <w:u w:val="single" w:color="000000"/>
        </w:rPr>
        <w:t>n</w:t>
      </w:r>
    </w:p>
    <w:p w14:paraId="75AF0654" w14:textId="77777777" w:rsidR="000B4308" w:rsidRPr="008E7731" w:rsidRDefault="000134FB">
      <w:pPr>
        <w:spacing w:before="39"/>
        <w:ind w:left="100"/>
        <w:rPr>
          <w:rFonts w:asciiTheme="majorHAnsi" w:eastAsia="Microsoft Sans Serif" w:hAnsiTheme="majorHAnsi" w:cs="Microsoft Sans Serif"/>
          <w:sz w:val="22"/>
          <w:szCs w:val="22"/>
        </w:rPr>
      </w:pPr>
      <w:r w:rsidRPr="008E7731">
        <w:rPr>
          <w:rFonts w:asciiTheme="majorHAnsi" w:eastAsia="Microsoft Sans Serif" w:hAnsiTheme="majorHAnsi" w:cs="Microsoft Sans Serif"/>
          <w:spacing w:val="1"/>
          <w:sz w:val="22"/>
          <w:szCs w:val="22"/>
        </w:rPr>
        <w:t>G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e</w:t>
      </w: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</w:rPr>
        <w:t>o</w:t>
      </w:r>
      <w:r w:rsidRPr="008E7731">
        <w:rPr>
          <w:rFonts w:asciiTheme="majorHAnsi" w:eastAsia="Microsoft Sans Serif" w:hAnsiTheme="majorHAnsi" w:cs="Microsoft Sans Serif"/>
          <w:spacing w:val="1"/>
          <w:sz w:val="22"/>
          <w:szCs w:val="22"/>
        </w:rPr>
        <w:t>r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g</w:t>
      </w:r>
      <w:r w:rsidRPr="008E7731">
        <w:rPr>
          <w:rFonts w:asciiTheme="majorHAnsi" w:eastAsia="Microsoft Sans Serif" w:hAnsiTheme="majorHAnsi" w:cs="Microsoft Sans Serif"/>
          <w:spacing w:val="-3"/>
          <w:sz w:val="22"/>
          <w:szCs w:val="22"/>
        </w:rPr>
        <w:t>i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a</w:t>
      </w:r>
      <w:r w:rsidRPr="008E7731">
        <w:rPr>
          <w:rFonts w:asciiTheme="majorHAnsi" w:eastAsia="Microsoft Sans Serif" w:hAnsiTheme="majorHAnsi" w:cs="Microsoft Sans Serif"/>
          <w:spacing w:val="1"/>
          <w:sz w:val="22"/>
          <w:szCs w:val="22"/>
        </w:rPr>
        <w:t xml:space="preserve"> </w:t>
      </w: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</w:rPr>
        <w:t>C</w:t>
      </w:r>
      <w:r w:rsidRPr="008E7731">
        <w:rPr>
          <w:rFonts w:asciiTheme="majorHAnsi" w:eastAsia="Microsoft Sans Serif" w:hAnsiTheme="majorHAnsi" w:cs="Microsoft Sans Serif"/>
          <w:spacing w:val="2"/>
          <w:sz w:val="22"/>
          <w:szCs w:val="22"/>
        </w:rPr>
        <w:t>o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l</w:t>
      </w:r>
      <w:r w:rsidRPr="008E7731">
        <w:rPr>
          <w:rFonts w:asciiTheme="majorHAnsi" w:eastAsia="Microsoft Sans Serif" w:hAnsiTheme="majorHAnsi" w:cs="Microsoft Sans Serif"/>
          <w:spacing w:val="-2"/>
          <w:sz w:val="22"/>
          <w:szCs w:val="22"/>
        </w:rPr>
        <w:t>l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e</w:t>
      </w: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</w:rPr>
        <w:t>g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e</w:t>
      </w: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</w:rPr>
        <w:t xml:space="preserve"> 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&amp;</w:t>
      </w:r>
      <w:r w:rsidRPr="008E7731">
        <w:rPr>
          <w:rFonts w:asciiTheme="majorHAnsi" w:eastAsia="Microsoft Sans Serif" w:hAnsiTheme="majorHAnsi" w:cs="Microsoft Sans Serif"/>
          <w:spacing w:val="1"/>
          <w:sz w:val="22"/>
          <w:szCs w:val="22"/>
        </w:rPr>
        <w:t xml:space="preserve"> </w:t>
      </w: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</w:rPr>
        <w:t>S</w:t>
      </w:r>
      <w:r w:rsidRPr="008E7731">
        <w:rPr>
          <w:rFonts w:asciiTheme="majorHAnsi" w:eastAsia="Microsoft Sans Serif" w:hAnsiTheme="majorHAnsi" w:cs="Microsoft Sans Serif"/>
          <w:spacing w:val="1"/>
          <w:sz w:val="22"/>
          <w:szCs w:val="22"/>
        </w:rPr>
        <w:t>t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ate</w:t>
      </w:r>
      <w:r w:rsidRPr="008E7731">
        <w:rPr>
          <w:rFonts w:asciiTheme="majorHAnsi" w:eastAsia="Microsoft Sans Serif" w:hAnsiTheme="majorHAnsi" w:cs="Microsoft Sans Serif"/>
          <w:spacing w:val="-3"/>
          <w:sz w:val="22"/>
          <w:szCs w:val="22"/>
        </w:rPr>
        <w:t xml:space="preserve"> </w:t>
      </w: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</w:rPr>
        <w:t>U</w:t>
      </w:r>
      <w:r w:rsidRPr="008E7731">
        <w:rPr>
          <w:rFonts w:asciiTheme="majorHAnsi" w:eastAsia="Microsoft Sans Serif" w:hAnsiTheme="majorHAnsi" w:cs="Microsoft Sans Serif"/>
          <w:spacing w:val="2"/>
          <w:sz w:val="22"/>
          <w:szCs w:val="22"/>
        </w:rPr>
        <w:t>n</w:t>
      </w:r>
      <w:r w:rsidRPr="008E7731">
        <w:rPr>
          <w:rFonts w:asciiTheme="majorHAnsi" w:eastAsia="Microsoft Sans Serif" w:hAnsiTheme="majorHAnsi" w:cs="Microsoft Sans Serif"/>
          <w:spacing w:val="-2"/>
          <w:sz w:val="22"/>
          <w:szCs w:val="22"/>
        </w:rPr>
        <w:t>i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ver</w:t>
      </w:r>
      <w:r w:rsidRPr="008E7731">
        <w:rPr>
          <w:rFonts w:asciiTheme="majorHAnsi" w:eastAsia="Microsoft Sans Serif" w:hAnsiTheme="majorHAnsi" w:cs="Microsoft Sans Serif"/>
          <w:spacing w:val="3"/>
          <w:sz w:val="22"/>
          <w:szCs w:val="22"/>
        </w:rPr>
        <w:t>s</w:t>
      </w:r>
      <w:r w:rsidRPr="008E7731">
        <w:rPr>
          <w:rFonts w:asciiTheme="majorHAnsi" w:eastAsia="Microsoft Sans Serif" w:hAnsiTheme="majorHAnsi" w:cs="Microsoft Sans Serif"/>
          <w:spacing w:val="-2"/>
          <w:sz w:val="22"/>
          <w:szCs w:val="22"/>
        </w:rPr>
        <w:t>i</w:t>
      </w:r>
      <w:r w:rsidRPr="008E7731">
        <w:rPr>
          <w:rFonts w:asciiTheme="majorHAnsi" w:eastAsia="Microsoft Sans Serif" w:hAnsiTheme="majorHAnsi" w:cs="Microsoft Sans Serif"/>
          <w:spacing w:val="1"/>
          <w:sz w:val="22"/>
          <w:szCs w:val="22"/>
        </w:rPr>
        <w:t>t</w:t>
      </w:r>
      <w:r w:rsidRPr="008E7731">
        <w:rPr>
          <w:rFonts w:asciiTheme="majorHAnsi" w:eastAsia="Microsoft Sans Serif" w:hAnsiTheme="majorHAnsi" w:cs="Microsoft Sans Serif"/>
          <w:spacing w:val="-2"/>
          <w:sz w:val="22"/>
          <w:szCs w:val="22"/>
        </w:rPr>
        <w:t>y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 xml:space="preserve">, </w:t>
      </w:r>
      <w:r w:rsidRPr="008E7731">
        <w:rPr>
          <w:rFonts w:asciiTheme="majorHAnsi" w:eastAsia="Microsoft Sans Serif" w:hAnsiTheme="majorHAnsi" w:cs="Microsoft Sans Serif"/>
          <w:spacing w:val="1"/>
          <w:sz w:val="22"/>
          <w:szCs w:val="22"/>
        </w:rPr>
        <w:t>M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il</w:t>
      </w:r>
      <w:r w:rsidRPr="008E7731">
        <w:rPr>
          <w:rFonts w:asciiTheme="majorHAnsi" w:eastAsia="Microsoft Sans Serif" w:hAnsiTheme="majorHAnsi" w:cs="Microsoft Sans Serif"/>
          <w:spacing w:val="-2"/>
          <w:sz w:val="22"/>
          <w:szCs w:val="22"/>
        </w:rPr>
        <w:t>l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e</w:t>
      </w: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</w:rPr>
        <w:t>d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g</w:t>
      </w: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</w:rPr>
        <w:t>e</w:t>
      </w:r>
      <w:r w:rsidRPr="008E7731">
        <w:rPr>
          <w:rFonts w:asciiTheme="majorHAnsi" w:eastAsia="Microsoft Sans Serif" w:hAnsiTheme="majorHAnsi" w:cs="Microsoft Sans Serif"/>
          <w:spacing w:val="2"/>
          <w:sz w:val="22"/>
          <w:szCs w:val="22"/>
        </w:rPr>
        <w:t>v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il</w:t>
      </w:r>
      <w:r w:rsidRPr="008E7731">
        <w:rPr>
          <w:rFonts w:asciiTheme="majorHAnsi" w:eastAsia="Microsoft Sans Serif" w:hAnsiTheme="majorHAnsi" w:cs="Microsoft Sans Serif"/>
          <w:spacing w:val="-2"/>
          <w:sz w:val="22"/>
          <w:szCs w:val="22"/>
        </w:rPr>
        <w:t>l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e, GA</w:t>
      </w:r>
    </w:p>
    <w:p w14:paraId="5692BFC6" w14:textId="77777777" w:rsidR="000B4308" w:rsidRPr="008E7731" w:rsidRDefault="000134FB">
      <w:pPr>
        <w:spacing w:before="32"/>
        <w:ind w:left="10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sz w:val="22"/>
          <w:szCs w:val="22"/>
        </w:rPr>
        <w:t>M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ster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of</w:t>
      </w:r>
      <w:r w:rsidRPr="008E77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F</w:t>
      </w:r>
      <w:r w:rsidRPr="008E7731">
        <w:rPr>
          <w:rFonts w:asciiTheme="majorHAnsi" w:hAnsiTheme="majorHAnsi"/>
          <w:sz w:val="22"/>
          <w:szCs w:val="22"/>
        </w:rPr>
        <w:t xml:space="preserve">ine 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rt</w:t>
      </w:r>
      <w:r w:rsidRPr="008E7731">
        <w:rPr>
          <w:rFonts w:asciiTheme="majorHAnsi" w:hAnsiTheme="majorHAnsi"/>
          <w:spacing w:val="1"/>
          <w:sz w:val="22"/>
          <w:szCs w:val="22"/>
        </w:rPr>
        <w:t>s</w:t>
      </w:r>
      <w:r w:rsidRPr="008E7731">
        <w:rPr>
          <w:rFonts w:asciiTheme="majorHAnsi" w:hAnsiTheme="majorHAnsi"/>
          <w:spacing w:val="-1"/>
          <w:sz w:val="22"/>
          <w:szCs w:val="22"/>
        </w:rPr>
        <w:t>-</w:t>
      </w:r>
      <w:r w:rsidRPr="008E7731">
        <w:rPr>
          <w:rFonts w:asciiTheme="majorHAnsi" w:hAnsiTheme="majorHAnsi"/>
          <w:sz w:val="22"/>
          <w:szCs w:val="22"/>
        </w:rPr>
        <w:t>C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pacing w:val="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t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ve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1"/>
          <w:sz w:val="22"/>
          <w:szCs w:val="22"/>
        </w:rPr>
        <w:t>W</w:t>
      </w:r>
      <w:r w:rsidRPr="008E7731">
        <w:rPr>
          <w:rFonts w:asciiTheme="majorHAnsi" w:hAnsiTheme="majorHAnsi"/>
          <w:sz w:val="22"/>
          <w:szCs w:val="22"/>
        </w:rPr>
        <w:t>riting—Cr</w:t>
      </w:r>
      <w:r w:rsidRPr="008E7731">
        <w:rPr>
          <w:rFonts w:asciiTheme="majorHAnsi" w:hAnsiTheme="majorHAnsi"/>
          <w:spacing w:val="-2"/>
          <w:sz w:val="22"/>
          <w:szCs w:val="22"/>
        </w:rPr>
        <w:t>e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t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ve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2"/>
          <w:sz w:val="22"/>
          <w:szCs w:val="22"/>
        </w:rPr>
        <w:t>n</w:t>
      </w:r>
      <w:r w:rsidRPr="008E7731">
        <w:rPr>
          <w:rFonts w:asciiTheme="majorHAnsi" w:hAnsiTheme="majorHAnsi"/>
          <w:sz w:val="22"/>
          <w:szCs w:val="22"/>
        </w:rPr>
        <w:t>o</w:t>
      </w:r>
      <w:r w:rsidRPr="008E7731">
        <w:rPr>
          <w:rFonts w:asciiTheme="majorHAnsi" w:hAnsiTheme="majorHAnsi"/>
          <w:spacing w:val="1"/>
          <w:sz w:val="22"/>
          <w:szCs w:val="22"/>
        </w:rPr>
        <w:t>n</w:t>
      </w:r>
      <w:r w:rsidRPr="008E7731">
        <w:rPr>
          <w:rFonts w:asciiTheme="majorHAnsi" w:hAnsiTheme="majorHAnsi"/>
          <w:sz w:val="22"/>
          <w:szCs w:val="22"/>
        </w:rPr>
        <w:t>fi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t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 xml:space="preserve">on 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mphasis, M</w:t>
      </w:r>
      <w:r w:rsidRPr="008E7731">
        <w:rPr>
          <w:rFonts w:asciiTheme="majorHAnsi" w:hAnsiTheme="majorHAnsi"/>
          <w:spacing w:val="4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y</w:t>
      </w:r>
      <w:r w:rsidRPr="008E773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2014,</w:t>
      </w:r>
      <w:r w:rsidRPr="008E773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2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h</w:t>
      </w:r>
      <w:r w:rsidRPr="008E7731">
        <w:rPr>
          <w:rFonts w:asciiTheme="majorHAnsi" w:hAnsiTheme="majorHAnsi"/>
          <w:spacing w:val="-2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s</w:t>
      </w:r>
      <w:r w:rsidRPr="008E7731">
        <w:rPr>
          <w:rFonts w:asciiTheme="majorHAnsi" w:hAnsiTheme="majorHAnsi"/>
          <w:spacing w:val="-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s:</w:t>
      </w:r>
      <w:r w:rsidRPr="008E773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N</w:t>
      </w:r>
      <w:r w:rsidRPr="008E7731">
        <w:rPr>
          <w:rFonts w:asciiTheme="majorHAnsi" w:hAnsiTheme="majorHAnsi"/>
          <w:i/>
          <w:spacing w:val="-2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ar</w:t>
      </w:r>
    </w:p>
    <w:p w14:paraId="56D3E120" w14:textId="77777777" w:rsidR="000B4308" w:rsidRPr="008E7731" w:rsidRDefault="000134FB">
      <w:pPr>
        <w:spacing w:before="40"/>
        <w:ind w:left="10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i/>
          <w:spacing w:val="-1"/>
          <w:sz w:val="22"/>
          <w:szCs w:val="22"/>
        </w:rPr>
        <w:t>D</w:t>
      </w:r>
      <w:r w:rsidRPr="008E7731">
        <w:rPr>
          <w:rFonts w:asciiTheme="majorHAnsi" w:hAnsiTheme="majorHAnsi"/>
          <w:i/>
          <w:sz w:val="22"/>
          <w:szCs w:val="22"/>
        </w:rPr>
        <w:t>rownin</w:t>
      </w:r>
      <w:r w:rsidRPr="008E7731">
        <w:rPr>
          <w:rFonts w:asciiTheme="majorHAnsi" w:hAnsiTheme="majorHAnsi"/>
          <w:i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i/>
          <w:sz w:val="22"/>
          <w:szCs w:val="22"/>
        </w:rPr>
        <w:t>: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 xml:space="preserve">A 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i/>
          <w:sz w:val="22"/>
          <w:szCs w:val="22"/>
        </w:rPr>
        <w:t>o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l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i/>
          <w:sz w:val="22"/>
          <w:szCs w:val="22"/>
        </w:rPr>
        <w:t>e</w:t>
      </w:r>
      <w:r w:rsidRPr="008E7731">
        <w:rPr>
          <w:rFonts w:asciiTheme="majorHAnsi" w:hAnsiTheme="majorHAnsi"/>
          <w:i/>
          <w:spacing w:val="-2"/>
          <w:sz w:val="22"/>
          <w:szCs w:val="22"/>
        </w:rPr>
        <w:t>c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t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i/>
          <w:sz w:val="22"/>
          <w:szCs w:val="22"/>
        </w:rPr>
        <w:t xml:space="preserve">on </w:t>
      </w:r>
      <w:r w:rsidRPr="008E7731">
        <w:rPr>
          <w:rFonts w:asciiTheme="majorHAnsi" w:hAnsiTheme="majorHAnsi"/>
          <w:i/>
          <w:spacing w:val="-2"/>
          <w:sz w:val="22"/>
          <w:szCs w:val="22"/>
        </w:rPr>
        <w:t>o</w:t>
      </w:r>
      <w:r w:rsidRPr="008E7731">
        <w:rPr>
          <w:rFonts w:asciiTheme="majorHAnsi" w:hAnsiTheme="majorHAnsi"/>
          <w:i/>
          <w:sz w:val="22"/>
          <w:szCs w:val="22"/>
        </w:rPr>
        <w:t>f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 xml:space="preserve"> N</w:t>
      </w:r>
      <w:r w:rsidRPr="008E7731">
        <w:rPr>
          <w:rFonts w:asciiTheme="majorHAnsi" w:hAnsiTheme="majorHAnsi"/>
          <w:i/>
          <w:sz w:val="22"/>
          <w:szCs w:val="22"/>
        </w:rPr>
        <w:t>on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f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i</w:t>
      </w:r>
      <w:r w:rsidRPr="008E7731">
        <w:rPr>
          <w:rFonts w:asciiTheme="majorHAnsi" w:hAnsiTheme="majorHAnsi"/>
          <w:i/>
          <w:sz w:val="22"/>
          <w:szCs w:val="22"/>
        </w:rPr>
        <w:t>c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t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i/>
          <w:sz w:val="22"/>
          <w:szCs w:val="22"/>
        </w:rPr>
        <w:t>on E</w:t>
      </w:r>
      <w:r w:rsidRPr="008E7731">
        <w:rPr>
          <w:rFonts w:asciiTheme="majorHAnsi" w:hAnsiTheme="majorHAnsi"/>
          <w:i/>
          <w:spacing w:val="-2"/>
          <w:sz w:val="22"/>
          <w:szCs w:val="22"/>
        </w:rPr>
        <w:t>s</w:t>
      </w:r>
      <w:r w:rsidRPr="008E7731">
        <w:rPr>
          <w:rFonts w:asciiTheme="majorHAnsi" w:hAnsiTheme="majorHAnsi"/>
          <w:i/>
          <w:sz w:val="22"/>
          <w:szCs w:val="22"/>
        </w:rPr>
        <w:t>sa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y</w:t>
      </w:r>
      <w:r w:rsidRPr="008E7731">
        <w:rPr>
          <w:rFonts w:asciiTheme="majorHAnsi" w:hAnsiTheme="majorHAnsi"/>
          <w:i/>
          <w:sz w:val="22"/>
          <w:szCs w:val="22"/>
        </w:rPr>
        <w:t>s</w:t>
      </w:r>
    </w:p>
    <w:p w14:paraId="19706C6F" w14:textId="77777777" w:rsidR="000B4308" w:rsidRPr="008E7731" w:rsidRDefault="000134FB">
      <w:pPr>
        <w:spacing w:before="39"/>
        <w:ind w:left="64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eastAsia="Arial" w:hAnsiTheme="majorHAnsi" w:cs="Arial"/>
          <w:sz w:val="22"/>
          <w:szCs w:val="22"/>
        </w:rPr>
        <w:t xml:space="preserve">●  </w:t>
      </w:r>
      <w:r w:rsidRPr="008E7731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4.0 GPA</w:t>
      </w:r>
    </w:p>
    <w:p w14:paraId="08FC8FB5" w14:textId="77777777" w:rsidR="000B4308" w:rsidRPr="008E7731" w:rsidRDefault="000134FB">
      <w:pPr>
        <w:spacing w:line="260" w:lineRule="exact"/>
        <w:ind w:left="64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eastAsia="Arial" w:hAnsiTheme="majorHAnsi" w:cs="Arial"/>
          <w:sz w:val="22"/>
          <w:szCs w:val="22"/>
        </w:rPr>
        <w:t xml:space="preserve">●  </w:t>
      </w:r>
      <w:r w:rsidRPr="008E7731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1"/>
          <w:sz w:val="22"/>
          <w:szCs w:val="22"/>
        </w:rPr>
        <w:t>P</w:t>
      </w:r>
      <w:r w:rsidRPr="008E7731">
        <w:rPr>
          <w:rFonts w:asciiTheme="majorHAnsi" w:hAnsiTheme="majorHAnsi"/>
          <w:sz w:val="22"/>
          <w:szCs w:val="22"/>
        </w:rPr>
        <w:t>hi K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ppa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1"/>
          <w:sz w:val="22"/>
          <w:szCs w:val="22"/>
        </w:rPr>
        <w:t>P</w:t>
      </w:r>
      <w:r w:rsidRPr="008E7731">
        <w:rPr>
          <w:rFonts w:asciiTheme="majorHAnsi" w:hAnsiTheme="majorHAnsi"/>
          <w:sz w:val="22"/>
          <w:szCs w:val="22"/>
        </w:rPr>
        <w:t xml:space="preserve">hi, </w:t>
      </w:r>
      <w:r w:rsidRPr="008E7731">
        <w:rPr>
          <w:rFonts w:asciiTheme="majorHAnsi" w:hAnsiTheme="majorHAnsi"/>
          <w:spacing w:val="1"/>
          <w:sz w:val="22"/>
          <w:szCs w:val="22"/>
        </w:rPr>
        <w:t>j</w:t>
      </w:r>
      <w:r w:rsidRPr="008E7731">
        <w:rPr>
          <w:rFonts w:asciiTheme="majorHAnsi" w:hAnsiTheme="majorHAnsi"/>
          <w:sz w:val="22"/>
          <w:szCs w:val="22"/>
        </w:rPr>
        <w:t>oined S</w:t>
      </w:r>
      <w:r w:rsidRPr="008E7731">
        <w:rPr>
          <w:rFonts w:asciiTheme="majorHAnsi" w:hAnsiTheme="majorHAnsi"/>
          <w:spacing w:val="-2"/>
          <w:sz w:val="22"/>
          <w:szCs w:val="22"/>
        </w:rPr>
        <w:t>p</w:t>
      </w:r>
      <w:r w:rsidRPr="008E7731">
        <w:rPr>
          <w:rFonts w:asciiTheme="majorHAnsi" w:hAnsiTheme="majorHAnsi"/>
          <w:sz w:val="22"/>
          <w:szCs w:val="22"/>
        </w:rPr>
        <w:t>ring</w:t>
      </w:r>
      <w:r w:rsidRPr="008E773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2013</w:t>
      </w:r>
    </w:p>
    <w:p w14:paraId="5C21BAC4" w14:textId="77777777" w:rsidR="000B4308" w:rsidRPr="008E7731" w:rsidRDefault="000134FB">
      <w:pPr>
        <w:spacing w:before="7"/>
        <w:ind w:left="100"/>
        <w:rPr>
          <w:rFonts w:asciiTheme="majorHAnsi" w:eastAsia="Microsoft Sans Serif" w:hAnsiTheme="majorHAnsi" w:cs="Microsoft Sans Serif"/>
          <w:sz w:val="22"/>
          <w:szCs w:val="22"/>
        </w:rPr>
      </w:pPr>
      <w:r w:rsidRPr="008E7731">
        <w:rPr>
          <w:rFonts w:asciiTheme="majorHAnsi" w:eastAsia="Microsoft Sans Serif" w:hAnsiTheme="majorHAnsi" w:cs="Microsoft Sans Serif"/>
          <w:spacing w:val="1"/>
          <w:sz w:val="22"/>
          <w:szCs w:val="22"/>
        </w:rPr>
        <w:t>Gr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a</w:t>
      </w: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</w:rPr>
        <w:t>n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d</w:t>
      </w: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</w:rPr>
        <w:t xml:space="preserve"> V</w:t>
      </w:r>
      <w:r w:rsidRPr="008E7731">
        <w:rPr>
          <w:rFonts w:asciiTheme="majorHAnsi" w:eastAsia="Microsoft Sans Serif" w:hAnsiTheme="majorHAnsi" w:cs="Microsoft Sans Serif"/>
          <w:spacing w:val="2"/>
          <w:sz w:val="22"/>
          <w:szCs w:val="22"/>
        </w:rPr>
        <w:t>a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l</w:t>
      </w:r>
      <w:r w:rsidRPr="008E7731">
        <w:rPr>
          <w:rFonts w:asciiTheme="majorHAnsi" w:eastAsia="Microsoft Sans Serif" w:hAnsiTheme="majorHAnsi" w:cs="Microsoft Sans Serif"/>
          <w:spacing w:val="-2"/>
          <w:sz w:val="22"/>
          <w:szCs w:val="22"/>
        </w:rPr>
        <w:t>l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ey</w:t>
      </w: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</w:rPr>
        <w:t xml:space="preserve"> S</w:t>
      </w:r>
      <w:r w:rsidRPr="008E7731">
        <w:rPr>
          <w:rFonts w:asciiTheme="majorHAnsi" w:eastAsia="Microsoft Sans Serif" w:hAnsiTheme="majorHAnsi" w:cs="Microsoft Sans Serif"/>
          <w:spacing w:val="1"/>
          <w:sz w:val="22"/>
          <w:szCs w:val="22"/>
        </w:rPr>
        <w:t>t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 xml:space="preserve">ate </w:t>
      </w: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</w:rPr>
        <w:t>U</w:t>
      </w:r>
      <w:r w:rsidRPr="008E7731">
        <w:rPr>
          <w:rFonts w:asciiTheme="majorHAnsi" w:eastAsia="Microsoft Sans Serif" w:hAnsiTheme="majorHAnsi" w:cs="Microsoft Sans Serif"/>
          <w:spacing w:val="2"/>
          <w:sz w:val="22"/>
          <w:szCs w:val="22"/>
        </w:rPr>
        <w:t>n</w:t>
      </w:r>
      <w:r w:rsidRPr="008E7731">
        <w:rPr>
          <w:rFonts w:asciiTheme="majorHAnsi" w:eastAsia="Microsoft Sans Serif" w:hAnsiTheme="majorHAnsi" w:cs="Microsoft Sans Serif"/>
          <w:spacing w:val="-2"/>
          <w:sz w:val="22"/>
          <w:szCs w:val="22"/>
        </w:rPr>
        <w:t>i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vers</w:t>
      </w:r>
      <w:r w:rsidRPr="008E7731">
        <w:rPr>
          <w:rFonts w:asciiTheme="majorHAnsi" w:eastAsia="Microsoft Sans Serif" w:hAnsiTheme="majorHAnsi" w:cs="Microsoft Sans Serif"/>
          <w:spacing w:val="-2"/>
          <w:sz w:val="22"/>
          <w:szCs w:val="22"/>
        </w:rPr>
        <w:t>i</w:t>
      </w:r>
      <w:r w:rsidRPr="008E7731">
        <w:rPr>
          <w:rFonts w:asciiTheme="majorHAnsi" w:eastAsia="Microsoft Sans Serif" w:hAnsiTheme="majorHAnsi" w:cs="Microsoft Sans Serif"/>
          <w:spacing w:val="1"/>
          <w:sz w:val="22"/>
          <w:szCs w:val="22"/>
        </w:rPr>
        <w:t>t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y</w:t>
      </w: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</w:rPr>
        <w:t xml:space="preserve"> </w:t>
      </w:r>
      <w:r w:rsidRPr="008E7731">
        <w:rPr>
          <w:rFonts w:asciiTheme="majorHAnsi" w:eastAsia="Microsoft Sans Serif" w:hAnsiTheme="majorHAnsi" w:cs="Microsoft Sans Serif"/>
          <w:spacing w:val="1"/>
          <w:sz w:val="22"/>
          <w:szCs w:val="22"/>
        </w:rPr>
        <w:t>(G</w:t>
      </w: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</w:rPr>
        <w:t>VSU</w:t>
      </w:r>
      <w:r w:rsidRPr="008E7731">
        <w:rPr>
          <w:rFonts w:asciiTheme="majorHAnsi" w:eastAsia="Microsoft Sans Serif" w:hAnsiTheme="majorHAnsi" w:cs="Microsoft Sans Serif"/>
          <w:spacing w:val="1"/>
          <w:sz w:val="22"/>
          <w:szCs w:val="22"/>
        </w:rPr>
        <w:t>)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 xml:space="preserve">, </w:t>
      </w: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</w:rPr>
        <w:t>A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l</w:t>
      </w:r>
      <w:r w:rsidRPr="008E7731">
        <w:rPr>
          <w:rFonts w:asciiTheme="majorHAnsi" w:eastAsia="Microsoft Sans Serif" w:hAnsiTheme="majorHAnsi" w:cs="Microsoft Sans Serif"/>
          <w:spacing w:val="-2"/>
          <w:sz w:val="22"/>
          <w:szCs w:val="22"/>
        </w:rPr>
        <w:t>l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e</w:t>
      </w: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</w:rPr>
        <w:t>n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d</w:t>
      </w:r>
      <w:r w:rsidRPr="008E7731">
        <w:rPr>
          <w:rFonts w:asciiTheme="majorHAnsi" w:eastAsia="Microsoft Sans Serif" w:hAnsiTheme="majorHAnsi" w:cs="Microsoft Sans Serif"/>
          <w:spacing w:val="1"/>
          <w:sz w:val="22"/>
          <w:szCs w:val="22"/>
        </w:rPr>
        <w:t>a</w:t>
      </w:r>
      <w:r w:rsidRPr="008E7731">
        <w:rPr>
          <w:rFonts w:asciiTheme="majorHAnsi" w:eastAsia="Microsoft Sans Serif" w:hAnsiTheme="majorHAnsi" w:cs="Microsoft Sans Serif"/>
          <w:spacing w:val="-2"/>
          <w:sz w:val="22"/>
          <w:szCs w:val="22"/>
        </w:rPr>
        <w:t>l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e, MI</w:t>
      </w:r>
    </w:p>
    <w:p w14:paraId="1506CAE5" w14:textId="77777777" w:rsidR="000B4308" w:rsidRPr="008E7731" w:rsidRDefault="000134FB">
      <w:pPr>
        <w:spacing w:before="30"/>
        <w:ind w:left="64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spacing w:val="-2"/>
          <w:sz w:val="22"/>
          <w:szCs w:val="22"/>
        </w:rPr>
        <w:t>B</w:t>
      </w:r>
      <w:r w:rsidRPr="008E7731">
        <w:rPr>
          <w:rFonts w:asciiTheme="majorHAnsi" w:hAnsiTheme="majorHAnsi"/>
          <w:spacing w:val="-1"/>
          <w:sz w:val="22"/>
          <w:szCs w:val="22"/>
        </w:rPr>
        <w:t>ac</w:t>
      </w:r>
      <w:r w:rsidRPr="008E7731">
        <w:rPr>
          <w:rFonts w:asciiTheme="majorHAnsi" w:hAnsiTheme="majorHAnsi"/>
          <w:spacing w:val="2"/>
          <w:sz w:val="22"/>
          <w:szCs w:val="22"/>
        </w:rPr>
        <w:t>h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lor of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2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 xml:space="preserve">rts, </w:t>
      </w:r>
      <w:r w:rsidRPr="008E7731">
        <w:rPr>
          <w:rFonts w:asciiTheme="majorHAnsi" w:hAnsiTheme="majorHAnsi"/>
          <w:spacing w:val="1"/>
          <w:sz w:val="22"/>
          <w:szCs w:val="22"/>
        </w:rPr>
        <w:t>W</w:t>
      </w:r>
      <w:r w:rsidRPr="008E7731">
        <w:rPr>
          <w:rFonts w:asciiTheme="majorHAnsi" w:hAnsiTheme="majorHAnsi"/>
          <w:sz w:val="22"/>
          <w:szCs w:val="22"/>
        </w:rPr>
        <w:t>riting—Cre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t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ve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1"/>
          <w:sz w:val="22"/>
          <w:szCs w:val="22"/>
        </w:rPr>
        <w:t>W</w:t>
      </w:r>
      <w:r w:rsidRPr="008E7731">
        <w:rPr>
          <w:rFonts w:asciiTheme="majorHAnsi" w:hAnsiTheme="majorHAnsi"/>
          <w:sz w:val="22"/>
          <w:szCs w:val="22"/>
        </w:rPr>
        <w:t>riting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m</w:t>
      </w:r>
      <w:r w:rsidRPr="008E7731">
        <w:rPr>
          <w:rFonts w:asciiTheme="majorHAnsi" w:hAnsiTheme="majorHAnsi"/>
          <w:spacing w:val="3"/>
          <w:sz w:val="22"/>
          <w:szCs w:val="22"/>
        </w:rPr>
        <w:t>p</w:t>
      </w:r>
      <w:r w:rsidRPr="008E7731">
        <w:rPr>
          <w:rFonts w:asciiTheme="majorHAnsi" w:hAnsiTheme="majorHAnsi"/>
          <w:sz w:val="22"/>
          <w:szCs w:val="22"/>
        </w:rPr>
        <w:t>h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si</w:t>
      </w:r>
      <w:r w:rsidRPr="008E7731">
        <w:rPr>
          <w:rFonts w:asciiTheme="majorHAnsi" w:hAnsiTheme="majorHAnsi"/>
          <w:spacing w:val="1"/>
          <w:sz w:val="22"/>
          <w:szCs w:val="22"/>
        </w:rPr>
        <w:t>s</w:t>
      </w:r>
      <w:r w:rsidRPr="008E7731">
        <w:rPr>
          <w:rFonts w:asciiTheme="majorHAnsi" w:hAnsiTheme="majorHAnsi"/>
          <w:sz w:val="22"/>
          <w:szCs w:val="22"/>
        </w:rPr>
        <w:t>, Au</w:t>
      </w:r>
      <w:r w:rsidRPr="008E7731">
        <w:rPr>
          <w:rFonts w:asciiTheme="majorHAnsi" w:hAnsiTheme="majorHAnsi"/>
          <w:spacing w:val="-3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 xml:space="preserve">ust </w:t>
      </w:r>
      <w:r w:rsidRPr="008E7731">
        <w:rPr>
          <w:rFonts w:asciiTheme="majorHAnsi" w:hAnsiTheme="majorHAnsi"/>
          <w:sz w:val="22"/>
          <w:szCs w:val="22"/>
        </w:rPr>
        <w:t>2010</w:t>
      </w:r>
    </w:p>
    <w:p w14:paraId="40A276ED" w14:textId="77777777" w:rsidR="000B4308" w:rsidRPr="008E7731" w:rsidRDefault="000134FB">
      <w:pPr>
        <w:spacing w:before="1"/>
        <w:ind w:left="64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eastAsia="Arial" w:hAnsiTheme="majorHAnsi" w:cs="Arial"/>
          <w:sz w:val="22"/>
          <w:szCs w:val="22"/>
        </w:rPr>
        <w:t xml:space="preserve">●  </w:t>
      </w:r>
      <w:r w:rsidRPr="008E7731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D</w:t>
      </w:r>
      <w:r w:rsidRPr="008E7731">
        <w:rPr>
          <w:rFonts w:asciiTheme="majorHAnsi" w:hAnsiTheme="majorHAnsi"/>
          <w:spacing w:val="-1"/>
          <w:sz w:val="22"/>
          <w:szCs w:val="22"/>
        </w:rPr>
        <w:t>ea</w:t>
      </w:r>
      <w:r w:rsidRPr="008E7731">
        <w:rPr>
          <w:rFonts w:asciiTheme="majorHAnsi" w:hAnsiTheme="majorHAnsi"/>
          <w:sz w:val="22"/>
          <w:szCs w:val="22"/>
        </w:rPr>
        <w:t>n’s</w:t>
      </w:r>
      <w:r w:rsidRPr="008E773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3"/>
          <w:sz w:val="22"/>
          <w:szCs w:val="22"/>
        </w:rPr>
        <w:t>L</w:t>
      </w:r>
      <w:r w:rsidRPr="008E7731">
        <w:rPr>
          <w:rFonts w:asciiTheme="majorHAnsi" w:hAnsiTheme="majorHAnsi"/>
          <w:sz w:val="22"/>
          <w:szCs w:val="22"/>
        </w:rPr>
        <w:t>ist</w:t>
      </w:r>
      <w:r w:rsidRPr="008E77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mu</w:t>
      </w:r>
      <w:r w:rsidRPr="008E7731">
        <w:rPr>
          <w:rFonts w:asciiTheme="majorHAnsi" w:hAnsiTheme="majorHAnsi"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sz w:val="22"/>
          <w:szCs w:val="22"/>
        </w:rPr>
        <w:t>t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ple s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mest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rs</w:t>
      </w:r>
    </w:p>
    <w:p w14:paraId="3158C4EC" w14:textId="77777777" w:rsidR="008E7731" w:rsidRDefault="008E7731" w:rsidP="008E7731">
      <w:pPr>
        <w:spacing w:line="260" w:lineRule="exact"/>
        <w:ind w:right="4053"/>
        <w:rPr>
          <w:rFonts w:asciiTheme="majorHAnsi" w:hAnsiTheme="majorHAnsi"/>
          <w:sz w:val="22"/>
          <w:szCs w:val="22"/>
        </w:rPr>
      </w:pPr>
    </w:p>
    <w:p w14:paraId="65682A68" w14:textId="60C2EF07" w:rsidR="000B4308" w:rsidRPr="008E7731" w:rsidRDefault="000134FB" w:rsidP="008E7731">
      <w:pPr>
        <w:spacing w:line="260" w:lineRule="exact"/>
        <w:ind w:right="4053"/>
        <w:rPr>
          <w:rFonts w:asciiTheme="majorHAnsi" w:eastAsia="Microsoft Sans Serif" w:hAnsiTheme="majorHAnsi" w:cs="Microsoft Sans Serif"/>
          <w:b/>
          <w:bCs/>
          <w:sz w:val="22"/>
          <w:szCs w:val="22"/>
        </w:rPr>
      </w:pPr>
      <w:r w:rsidRPr="008E7731">
        <w:rPr>
          <w:rFonts w:asciiTheme="majorHAnsi" w:eastAsia="Microsoft Sans Serif" w:hAnsiTheme="majorHAnsi" w:cs="Microsoft Sans Serif"/>
          <w:b/>
          <w:bCs/>
          <w:position w:val="-1"/>
          <w:sz w:val="22"/>
          <w:szCs w:val="22"/>
          <w:u w:val="single" w:color="000000"/>
        </w:rPr>
        <w:t>E</w:t>
      </w:r>
      <w:r w:rsidRPr="008E7731">
        <w:rPr>
          <w:rFonts w:asciiTheme="majorHAnsi" w:eastAsia="Microsoft Sans Serif" w:hAnsiTheme="majorHAnsi" w:cs="Microsoft Sans Serif"/>
          <w:b/>
          <w:bCs/>
          <w:spacing w:val="-1"/>
          <w:position w:val="-1"/>
          <w:sz w:val="22"/>
          <w:szCs w:val="22"/>
          <w:u w:val="single" w:color="000000"/>
        </w:rPr>
        <w:t>m</w:t>
      </w:r>
      <w:r w:rsidRPr="008E7731">
        <w:rPr>
          <w:rFonts w:asciiTheme="majorHAnsi" w:eastAsia="Microsoft Sans Serif" w:hAnsiTheme="majorHAnsi" w:cs="Microsoft Sans Serif"/>
          <w:b/>
          <w:bCs/>
          <w:spacing w:val="1"/>
          <w:position w:val="-1"/>
          <w:sz w:val="22"/>
          <w:szCs w:val="22"/>
          <w:u w:val="single" w:color="000000"/>
        </w:rPr>
        <w:t>p</w:t>
      </w:r>
      <w:r w:rsidRPr="008E7731">
        <w:rPr>
          <w:rFonts w:asciiTheme="majorHAnsi" w:eastAsia="Microsoft Sans Serif" w:hAnsiTheme="majorHAnsi" w:cs="Microsoft Sans Serif"/>
          <w:b/>
          <w:bCs/>
          <w:position w:val="-1"/>
          <w:sz w:val="22"/>
          <w:szCs w:val="22"/>
          <w:u w:val="single" w:color="000000"/>
        </w:rPr>
        <w:t>l</w:t>
      </w:r>
      <w:r w:rsidRPr="008E7731">
        <w:rPr>
          <w:rFonts w:asciiTheme="majorHAnsi" w:eastAsia="Microsoft Sans Serif" w:hAnsiTheme="majorHAnsi" w:cs="Microsoft Sans Serif"/>
          <w:b/>
          <w:bCs/>
          <w:spacing w:val="1"/>
          <w:position w:val="-1"/>
          <w:sz w:val="22"/>
          <w:szCs w:val="22"/>
          <w:u w:val="single" w:color="000000"/>
        </w:rPr>
        <w:t>o</w:t>
      </w:r>
      <w:r w:rsidRPr="008E7731">
        <w:rPr>
          <w:rFonts w:asciiTheme="majorHAnsi" w:eastAsia="Microsoft Sans Serif" w:hAnsiTheme="majorHAnsi" w:cs="Microsoft Sans Serif"/>
          <w:b/>
          <w:bCs/>
          <w:position w:val="-1"/>
          <w:sz w:val="22"/>
          <w:szCs w:val="22"/>
          <w:u w:val="single" w:color="000000"/>
        </w:rPr>
        <w:t>y</w:t>
      </w:r>
      <w:r w:rsidRPr="008E7731">
        <w:rPr>
          <w:rFonts w:asciiTheme="majorHAnsi" w:eastAsia="Microsoft Sans Serif" w:hAnsiTheme="majorHAnsi" w:cs="Microsoft Sans Serif"/>
          <w:b/>
          <w:bCs/>
          <w:spacing w:val="-1"/>
          <w:position w:val="-1"/>
          <w:sz w:val="22"/>
          <w:szCs w:val="22"/>
          <w:u w:val="single" w:color="000000"/>
        </w:rPr>
        <w:t>m</w:t>
      </w:r>
      <w:r w:rsidRPr="008E7731">
        <w:rPr>
          <w:rFonts w:asciiTheme="majorHAnsi" w:eastAsia="Microsoft Sans Serif" w:hAnsiTheme="majorHAnsi" w:cs="Microsoft Sans Serif"/>
          <w:b/>
          <w:bCs/>
          <w:spacing w:val="1"/>
          <w:position w:val="-1"/>
          <w:sz w:val="22"/>
          <w:szCs w:val="22"/>
          <w:u w:val="single" w:color="000000"/>
        </w:rPr>
        <w:t>en</w:t>
      </w:r>
      <w:r w:rsidRPr="008E7731">
        <w:rPr>
          <w:rFonts w:asciiTheme="majorHAnsi" w:eastAsia="Microsoft Sans Serif" w:hAnsiTheme="majorHAnsi" w:cs="Microsoft Sans Serif"/>
          <w:b/>
          <w:bCs/>
          <w:position w:val="-1"/>
          <w:sz w:val="22"/>
          <w:szCs w:val="22"/>
          <w:u w:val="single" w:color="000000"/>
        </w:rPr>
        <w:t>t</w:t>
      </w:r>
    </w:p>
    <w:p w14:paraId="682FD0F0" w14:textId="77777777" w:rsidR="000B4308" w:rsidRPr="008E7731" w:rsidRDefault="000B4308">
      <w:pPr>
        <w:spacing w:before="3" w:line="220" w:lineRule="exact"/>
        <w:rPr>
          <w:rFonts w:asciiTheme="majorHAnsi" w:hAnsiTheme="majorHAnsi"/>
          <w:sz w:val="22"/>
          <w:szCs w:val="22"/>
        </w:rPr>
      </w:pPr>
    </w:p>
    <w:p w14:paraId="0D6F7C61" w14:textId="77777777" w:rsidR="000B4308" w:rsidRPr="008E7731" w:rsidRDefault="000134FB">
      <w:pPr>
        <w:spacing w:before="29"/>
        <w:ind w:left="28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sz w:val="22"/>
          <w:szCs w:val="22"/>
        </w:rPr>
        <w:t>Adjun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t</w:t>
      </w:r>
      <w:r w:rsidRPr="008E773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3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nstru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 xml:space="preserve">tor, 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qu</w:t>
      </w:r>
      <w:r w:rsidRPr="008E7731">
        <w:rPr>
          <w:rFonts w:asciiTheme="majorHAnsi" w:hAnsiTheme="majorHAnsi"/>
          <w:spacing w:val="3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n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 xml:space="preserve">s </w:t>
      </w:r>
      <w:r w:rsidRPr="008E7731">
        <w:rPr>
          <w:rFonts w:asciiTheme="majorHAnsi" w:hAnsiTheme="majorHAnsi"/>
          <w:spacing w:val="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ol</w:t>
      </w:r>
      <w:r w:rsidRPr="008E7731">
        <w:rPr>
          <w:rFonts w:asciiTheme="majorHAnsi" w:hAnsiTheme="majorHAnsi"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,</w:t>
      </w:r>
      <w:r w:rsidRPr="008E773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G</w:t>
      </w:r>
      <w:r w:rsidRPr="008E7731">
        <w:rPr>
          <w:rFonts w:asciiTheme="majorHAnsi" w:hAnsiTheme="majorHAnsi"/>
          <w:spacing w:val="-1"/>
          <w:sz w:val="22"/>
          <w:szCs w:val="22"/>
        </w:rPr>
        <w:t>ra</w:t>
      </w:r>
      <w:r w:rsidRPr="008E7731">
        <w:rPr>
          <w:rFonts w:asciiTheme="majorHAnsi" w:hAnsiTheme="majorHAnsi"/>
          <w:sz w:val="22"/>
          <w:szCs w:val="22"/>
        </w:rPr>
        <w:t>nd R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p</w:t>
      </w:r>
      <w:r w:rsidRPr="008E7731">
        <w:rPr>
          <w:rFonts w:asciiTheme="majorHAnsi" w:hAnsiTheme="majorHAnsi"/>
          <w:spacing w:val="3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 xml:space="preserve">ds, </w:t>
      </w:r>
      <w:r w:rsidRPr="008E7731">
        <w:rPr>
          <w:rFonts w:asciiTheme="majorHAnsi" w:hAnsiTheme="majorHAnsi"/>
          <w:spacing w:val="3"/>
          <w:sz w:val="22"/>
          <w:szCs w:val="22"/>
        </w:rPr>
        <w:t>M</w:t>
      </w:r>
      <w:r w:rsidRPr="008E7731">
        <w:rPr>
          <w:rFonts w:asciiTheme="majorHAnsi" w:hAnsiTheme="majorHAnsi"/>
          <w:sz w:val="22"/>
          <w:szCs w:val="22"/>
        </w:rPr>
        <w:t>I</w:t>
      </w:r>
      <w:r w:rsidRPr="008E773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A</w:t>
      </w:r>
      <w:r w:rsidRPr="008E7731">
        <w:rPr>
          <w:rFonts w:asciiTheme="majorHAnsi" w:hAnsiTheme="majorHAnsi"/>
          <w:spacing w:val="2"/>
          <w:sz w:val="22"/>
          <w:szCs w:val="22"/>
        </w:rPr>
        <w:t>u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>ust 201</w:t>
      </w:r>
      <w:r w:rsidRPr="008E7731">
        <w:rPr>
          <w:rFonts w:asciiTheme="majorHAnsi" w:hAnsiTheme="majorHAnsi"/>
          <w:spacing w:val="3"/>
          <w:sz w:val="22"/>
          <w:szCs w:val="22"/>
        </w:rPr>
        <w:t>4</w:t>
      </w:r>
      <w:r w:rsidRPr="008E7731">
        <w:rPr>
          <w:rFonts w:asciiTheme="majorHAnsi" w:hAnsiTheme="majorHAnsi"/>
          <w:spacing w:val="-1"/>
          <w:sz w:val="22"/>
          <w:szCs w:val="22"/>
        </w:rPr>
        <w:t>-</w:t>
      </w:r>
      <w:r w:rsidRPr="008E7731">
        <w:rPr>
          <w:rFonts w:asciiTheme="majorHAnsi" w:hAnsiTheme="majorHAnsi"/>
          <w:spacing w:val="2"/>
          <w:sz w:val="22"/>
          <w:szCs w:val="22"/>
        </w:rPr>
        <w:t>p</w:t>
      </w:r>
      <w:r w:rsidRPr="008E7731">
        <w:rPr>
          <w:rFonts w:asciiTheme="majorHAnsi" w:hAnsiTheme="majorHAnsi"/>
          <w:sz w:val="22"/>
          <w:szCs w:val="22"/>
        </w:rPr>
        <w:t>r</w:t>
      </w:r>
      <w:r w:rsidRPr="008E7731">
        <w:rPr>
          <w:rFonts w:asciiTheme="majorHAnsi" w:hAnsiTheme="majorHAnsi"/>
          <w:spacing w:val="-2"/>
          <w:sz w:val="22"/>
          <w:szCs w:val="22"/>
        </w:rPr>
        <w:t>e</w:t>
      </w:r>
      <w:r w:rsidRPr="008E7731">
        <w:rPr>
          <w:rFonts w:asciiTheme="majorHAnsi" w:hAnsiTheme="majorHAnsi"/>
          <w:spacing w:val="2"/>
          <w:sz w:val="22"/>
          <w:szCs w:val="22"/>
        </w:rPr>
        <w:t>s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nt</w:t>
      </w:r>
    </w:p>
    <w:p w14:paraId="09034C04" w14:textId="77777777" w:rsidR="000B4308" w:rsidRPr="008E7731" w:rsidRDefault="000134FB">
      <w:pPr>
        <w:ind w:left="280" w:right="448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i/>
          <w:sz w:val="22"/>
          <w:szCs w:val="22"/>
        </w:rPr>
        <w:t>GE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 xml:space="preserve">101, 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I</w:t>
      </w:r>
      <w:r w:rsidRPr="008E7731">
        <w:rPr>
          <w:rFonts w:asciiTheme="majorHAnsi" w:hAnsiTheme="majorHAnsi"/>
          <w:i/>
          <w:sz w:val="22"/>
          <w:szCs w:val="22"/>
        </w:rPr>
        <w:t>nquiry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>and E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x</w:t>
      </w:r>
      <w:r w:rsidRPr="008E7731">
        <w:rPr>
          <w:rFonts w:asciiTheme="majorHAnsi" w:hAnsiTheme="majorHAnsi"/>
          <w:i/>
          <w:spacing w:val="2"/>
          <w:sz w:val="22"/>
          <w:szCs w:val="22"/>
        </w:rPr>
        <w:t>p</w:t>
      </w:r>
      <w:r w:rsidRPr="008E7731">
        <w:rPr>
          <w:rFonts w:asciiTheme="majorHAnsi" w:hAnsiTheme="majorHAnsi"/>
          <w:i/>
          <w:sz w:val="22"/>
          <w:szCs w:val="22"/>
        </w:rPr>
        <w:t>r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ss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i/>
          <w:sz w:val="22"/>
          <w:szCs w:val="22"/>
        </w:rPr>
        <w:t xml:space="preserve">on: </w:t>
      </w:r>
      <w:r w:rsidRPr="008E7731">
        <w:rPr>
          <w:rFonts w:asciiTheme="majorHAnsi" w:hAnsiTheme="majorHAnsi"/>
          <w:spacing w:val="-1"/>
          <w:sz w:val="22"/>
          <w:szCs w:val="22"/>
        </w:rPr>
        <w:t>F</w:t>
      </w:r>
      <w:r w:rsidRPr="008E7731">
        <w:rPr>
          <w:rFonts w:asciiTheme="majorHAnsi" w:hAnsiTheme="majorHAnsi"/>
          <w:sz w:val="22"/>
          <w:szCs w:val="22"/>
        </w:rPr>
        <w:t>irst</w:t>
      </w:r>
      <w:r w:rsidRPr="008E7731">
        <w:rPr>
          <w:rFonts w:asciiTheme="majorHAnsi" w:hAnsiTheme="majorHAnsi"/>
          <w:spacing w:val="4"/>
          <w:sz w:val="22"/>
          <w:szCs w:val="22"/>
        </w:rPr>
        <w:t>-</w:t>
      </w:r>
      <w:r w:rsidRPr="008E7731">
        <w:rPr>
          <w:rFonts w:asciiTheme="majorHAnsi" w:hAnsiTheme="majorHAnsi"/>
          <w:spacing w:val="-5"/>
          <w:sz w:val="22"/>
          <w:szCs w:val="22"/>
        </w:rPr>
        <w:t>y</w:t>
      </w:r>
      <w:r w:rsidRPr="008E7731">
        <w:rPr>
          <w:rFonts w:asciiTheme="majorHAnsi" w:hAnsiTheme="majorHAnsi"/>
          <w:spacing w:val="1"/>
          <w:sz w:val="22"/>
          <w:szCs w:val="22"/>
        </w:rPr>
        <w:t>e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 xml:space="preserve">r </w:t>
      </w:r>
      <w:r w:rsidRPr="008E7731">
        <w:rPr>
          <w:rFonts w:asciiTheme="majorHAnsi" w:hAnsiTheme="majorHAnsi"/>
          <w:spacing w:val="1"/>
          <w:sz w:val="22"/>
          <w:szCs w:val="22"/>
        </w:rPr>
        <w:t>w</w:t>
      </w:r>
      <w:r w:rsidRPr="008E7731">
        <w:rPr>
          <w:rFonts w:asciiTheme="majorHAnsi" w:hAnsiTheme="majorHAnsi"/>
          <w:sz w:val="22"/>
          <w:szCs w:val="22"/>
        </w:rPr>
        <w:t>riting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o</w:t>
      </w:r>
      <w:r w:rsidRPr="008E7731">
        <w:rPr>
          <w:rFonts w:asciiTheme="majorHAnsi" w:hAnsiTheme="majorHAnsi"/>
          <w:spacing w:val="2"/>
          <w:sz w:val="22"/>
          <w:szCs w:val="22"/>
        </w:rPr>
        <w:t>u</w:t>
      </w:r>
      <w:r w:rsidRPr="008E7731">
        <w:rPr>
          <w:rFonts w:asciiTheme="majorHAnsi" w:hAnsiTheme="majorHAnsi"/>
          <w:sz w:val="22"/>
          <w:szCs w:val="22"/>
        </w:rPr>
        <w:t>rse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8E7731">
        <w:rPr>
          <w:rFonts w:asciiTheme="majorHAnsi" w:hAnsiTheme="majorHAnsi"/>
          <w:sz w:val="22"/>
          <w:szCs w:val="22"/>
        </w:rPr>
        <w:t>i</w:t>
      </w:r>
      <w:r w:rsidRPr="008E7731">
        <w:rPr>
          <w:rFonts w:asciiTheme="majorHAnsi" w:hAnsiTheme="majorHAnsi"/>
          <w:spacing w:val="1"/>
          <w:sz w:val="22"/>
          <w:szCs w:val="22"/>
        </w:rPr>
        <w:t>m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d</w:t>
      </w:r>
      <w:r w:rsidRPr="008E773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t helpi</w:t>
      </w:r>
      <w:r w:rsidRPr="008E7731">
        <w:rPr>
          <w:rFonts w:asciiTheme="majorHAnsi" w:hAnsiTheme="majorHAnsi"/>
          <w:spacing w:val="3"/>
          <w:sz w:val="22"/>
          <w:szCs w:val="22"/>
        </w:rPr>
        <w:t>n</w:t>
      </w:r>
      <w:r w:rsidRPr="008E7731">
        <w:rPr>
          <w:rFonts w:asciiTheme="majorHAnsi" w:hAnsiTheme="majorHAnsi"/>
          <w:sz w:val="22"/>
          <w:szCs w:val="22"/>
        </w:rPr>
        <w:t>g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students de</w:t>
      </w:r>
      <w:r w:rsidRPr="008E7731">
        <w:rPr>
          <w:rFonts w:asciiTheme="majorHAnsi" w:hAnsiTheme="majorHAnsi"/>
          <w:spacing w:val="2"/>
          <w:sz w:val="22"/>
          <w:szCs w:val="22"/>
        </w:rPr>
        <w:t>v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lop w</w:t>
      </w:r>
      <w:r w:rsidRPr="008E7731">
        <w:rPr>
          <w:rFonts w:asciiTheme="majorHAnsi" w:hAnsiTheme="majorHAnsi"/>
          <w:spacing w:val="-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i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ing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nd</w:t>
      </w:r>
      <w:r w:rsidRPr="008E773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r</w:t>
      </w:r>
      <w:r w:rsidRPr="008E7731">
        <w:rPr>
          <w:rFonts w:asciiTheme="majorHAnsi" w:hAnsiTheme="majorHAnsi"/>
          <w:spacing w:val="-2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s</w:t>
      </w:r>
      <w:r w:rsidRPr="008E7731">
        <w:rPr>
          <w:rFonts w:asciiTheme="majorHAnsi" w:hAnsiTheme="majorHAnsi"/>
          <w:spacing w:val="1"/>
          <w:sz w:val="22"/>
          <w:szCs w:val="22"/>
        </w:rPr>
        <w:t>e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r</w:t>
      </w:r>
      <w:r w:rsidRPr="008E7731">
        <w:rPr>
          <w:rFonts w:asciiTheme="majorHAnsi" w:hAnsiTheme="majorHAnsi"/>
          <w:spacing w:val="-2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h skil</w:t>
      </w:r>
      <w:r w:rsidRPr="008E7731">
        <w:rPr>
          <w:rFonts w:asciiTheme="majorHAnsi" w:hAnsiTheme="majorHAnsi"/>
          <w:spacing w:val="3"/>
          <w:sz w:val="22"/>
          <w:szCs w:val="22"/>
        </w:rPr>
        <w:t>l</w:t>
      </w:r>
      <w:r w:rsidRPr="008E7731">
        <w:rPr>
          <w:rFonts w:asciiTheme="majorHAnsi" w:hAnsiTheme="majorHAnsi"/>
          <w:sz w:val="22"/>
          <w:szCs w:val="22"/>
        </w:rPr>
        <w:t>s for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c</w:t>
      </w:r>
      <w:r w:rsidRPr="008E7731">
        <w:rPr>
          <w:rFonts w:asciiTheme="majorHAnsi" w:hAnsiTheme="majorHAnsi"/>
          <w:sz w:val="22"/>
          <w:szCs w:val="22"/>
        </w:rPr>
        <w:t>ol</w:t>
      </w:r>
      <w:r w:rsidRPr="008E7731">
        <w:rPr>
          <w:rFonts w:asciiTheme="majorHAnsi" w:hAnsiTheme="majorHAnsi"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spacing w:val="1"/>
          <w:sz w:val="22"/>
          <w:szCs w:val="22"/>
        </w:rPr>
        <w:t>e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>e</w:t>
      </w:r>
      <w:r w:rsidRPr="008E77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nd b</w:t>
      </w:r>
      <w:r w:rsidRPr="008E7731">
        <w:rPr>
          <w:rFonts w:asciiTheme="majorHAnsi" w:hAnsiTheme="majorHAnsi"/>
          <w:spacing w:val="4"/>
          <w:sz w:val="22"/>
          <w:szCs w:val="22"/>
        </w:rPr>
        <w:t>e</w:t>
      </w:r>
      <w:r w:rsidRPr="008E7731">
        <w:rPr>
          <w:rFonts w:asciiTheme="majorHAnsi" w:hAnsiTheme="majorHAnsi"/>
          <w:spacing w:val="-5"/>
          <w:sz w:val="22"/>
          <w:szCs w:val="22"/>
        </w:rPr>
        <w:t>y</w:t>
      </w:r>
      <w:r w:rsidRPr="008E7731">
        <w:rPr>
          <w:rFonts w:asciiTheme="majorHAnsi" w:hAnsiTheme="majorHAnsi"/>
          <w:sz w:val="22"/>
          <w:szCs w:val="22"/>
        </w:rPr>
        <w:t>ond.</w:t>
      </w:r>
    </w:p>
    <w:p w14:paraId="5E87E076" w14:textId="77777777" w:rsidR="000B4308" w:rsidRPr="008E7731" w:rsidRDefault="000134FB">
      <w:pPr>
        <w:spacing w:before="1"/>
        <w:ind w:left="64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8E7731">
        <w:rPr>
          <w:rFonts w:asciiTheme="majorHAnsi" w:eastAsia="Segoe MDL2 Assets" w:hAnsiTheme="majorHAnsi" w:cs="Segoe MDL2 Assets"/>
          <w:spacing w:val="19"/>
          <w:w w:val="46"/>
          <w:sz w:val="22"/>
          <w:szCs w:val="22"/>
        </w:rPr>
        <w:t xml:space="preserve"> </w:t>
      </w:r>
      <w:r w:rsidRPr="008E7731">
        <w:rPr>
          <w:rFonts w:asciiTheme="majorHAnsi" w:hAnsiTheme="majorHAnsi"/>
          <w:b/>
          <w:sz w:val="22"/>
          <w:szCs w:val="22"/>
        </w:rPr>
        <w:t>Dis</w:t>
      </w:r>
      <w:r w:rsidRPr="008E7731">
        <w:rPr>
          <w:rFonts w:asciiTheme="majorHAnsi" w:hAnsiTheme="majorHAnsi"/>
          <w:b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>u</w:t>
      </w:r>
      <w:r w:rsidRPr="008E7731">
        <w:rPr>
          <w:rFonts w:asciiTheme="majorHAnsi" w:hAnsiTheme="majorHAnsi"/>
          <w:b/>
          <w:sz w:val="22"/>
          <w:szCs w:val="22"/>
        </w:rPr>
        <w:t xml:space="preserve">ss </w:t>
      </w:r>
      <w:r w:rsidRPr="008E7731">
        <w:rPr>
          <w:rFonts w:asciiTheme="majorHAnsi" w:hAnsiTheme="majorHAnsi"/>
          <w:sz w:val="22"/>
          <w:szCs w:val="22"/>
        </w:rPr>
        <w:t>le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rning</w:t>
      </w:r>
      <w:r w:rsidRPr="008E773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st</w:t>
      </w:r>
      <w:r w:rsidRPr="008E7731">
        <w:rPr>
          <w:rFonts w:asciiTheme="majorHAnsi" w:hAnsiTheme="majorHAnsi"/>
          <w:spacing w:val="2"/>
          <w:sz w:val="22"/>
          <w:szCs w:val="22"/>
        </w:rPr>
        <w:t>r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t</w:t>
      </w:r>
      <w:r w:rsidRPr="008E7731">
        <w:rPr>
          <w:rFonts w:asciiTheme="majorHAnsi" w:hAnsiTheme="majorHAnsi"/>
          <w:spacing w:val="2"/>
          <w:sz w:val="22"/>
          <w:szCs w:val="22"/>
        </w:rPr>
        <w:t>e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pacing w:val="3"/>
          <w:sz w:val="22"/>
          <w:szCs w:val="22"/>
        </w:rPr>
        <w:t>i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s for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a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2</w:t>
      </w:r>
      <w:r w:rsidRPr="008E7731">
        <w:rPr>
          <w:rFonts w:asciiTheme="majorHAnsi" w:hAnsiTheme="majorHAnsi"/>
          <w:spacing w:val="1"/>
          <w:sz w:val="22"/>
          <w:szCs w:val="22"/>
        </w:rPr>
        <w:t>1</w:t>
      </w:r>
      <w:r w:rsidRPr="008E7731">
        <w:rPr>
          <w:rFonts w:asciiTheme="majorHAnsi" w:hAnsiTheme="majorHAnsi"/>
          <w:position w:val="9"/>
          <w:sz w:val="22"/>
          <w:szCs w:val="22"/>
        </w:rPr>
        <w:t>st</w:t>
      </w:r>
      <w:r w:rsidRPr="008E7731">
        <w:rPr>
          <w:rFonts w:asciiTheme="majorHAnsi" w:hAnsiTheme="majorHAnsi"/>
          <w:spacing w:val="21"/>
          <w:position w:val="9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C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ntu</w:t>
      </w:r>
      <w:r w:rsidRPr="008E7731">
        <w:rPr>
          <w:rFonts w:asciiTheme="majorHAnsi" w:hAnsiTheme="majorHAnsi"/>
          <w:spacing w:val="4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y</w:t>
      </w:r>
      <w:r w:rsidRPr="008E773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l</w:t>
      </w:r>
      <w:r w:rsidRPr="008E7731">
        <w:rPr>
          <w:rFonts w:asciiTheme="majorHAnsi" w:hAnsiTheme="majorHAnsi"/>
          <w:spacing w:val="2"/>
          <w:sz w:val="22"/>
          <w:szCs w:val="22"/>
        </w:rPr>
        <w:t>e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ning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pacing w:val="2"/>
          <w:sz w:val="22"/>
          <w:szCs w:val="22"/>
        </w:rPr>
        <w:t>x</w:t>
      </w:r>
      <w:r w:rsidRPr="008E7731">
        <w:rPr>
          <w:rFonts w:asciiTheme="majorHAnsi" w:hAnsiTheme="majorHAnsi"/>
          <w:sz w:val="22"/>
          <w:szCs w:val="22"/>
        </w:rPr>
        <w:t>p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ri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n</w:t>
      </w:r>
      <w:r w:rsidRPr="008E7731">
        <w:rPr>
          <w:rFonts w:asciiTheme="majorHAnsi" w:hAnsiTheme="majorHAnsi"/>
          <w:spacing w:val="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e</w:t>
      </w:r>
    </w:p>
    <w:p w14:paraId="1DBAF2C0" w14:textId="77777777" w:rsidR="000B4308" w:rsidRPr="008E7731" w:rsidRDefault="000134FB">
      <w:pPr>
        <w:tabs>
          <w:tab w:val="left" w:pos="1000"/>
        </w:tabs>
        <w:spacing w:before="1"/>
        <w:ind w:left="1000" w:right="73" w:hanging="36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8E7731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8E7731">
        <w:rPr>
          <w:rFonts w:asciiTheme="majorHAnsi" w:hAnsiTheme="majorHAnsi"/>
          <w:b/>
          <w:sz w:val="22"/>
          <w:szCs w:val="22"/>
        </w:rPr>
        <w:t>E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>n</w:t>
      </w:r>
      <w:r w:rsidRPr="008E7731">
        <w:rPr>
          <w:rFonts w:asciiTheme="majorHAnsi" w:hAnsiTheme="majorHAnsi"/>
          <w:b/>
          <w:sz w:val="22"/>
          <w:szCs w:val="22"/>
        </w:rPr>
        <w:t xml:space="preserve">gage </w:t>
      </w:r>
      <w:r w:rsidRPr="008E7731">
        <w:rPr>
          <w:rFonts w:asciiTheme="majorHAnsi" w:hAnsiTheme="majorHAnsi"/>
          <w:sz w:val="22"/>
          <w:szCs w:val="22"/>
        </w:rPr>
        <w:t xml:space="preserve">students 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n r</w:t>
      </w:r>
      <w:r w:rsidRPr="008E7731">
        <w:rPr>
          <w:rFonts w:asciiTheme="majorHAnsi" w:hAnsiTheme="majorHAnsi"/>
          <w:spacing w:val="-2"/>
          <w:sz w:val="22"/>
          <w:szCs w:val="22"/>
        </w:rPr>
        <w:t>e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ding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nd</w:t>
      </w:r>
      <w:r w:rsidRPr="008E773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w</w:t>
      </w:r>
      <w:r w:rsidRPr="008E7731">
        <w:rPr>
          <w:rFonts w:asciiTheme="majorHAnsi" w:hAnsiTheme="majorHAnsi"/>
          <w:spacing w:val="-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i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 xml:space="preserve">ing </w:t>
      </w:r>
      <w:r w:rsidRPr="008E7731">
        <w:rPr>
          <w:rFonts w:asciiTheme="majorHAnsi" w:hAnsiTheme="majorHAnsi"/>
          <w:spacing w:val="-1"/>
          <w:sz w:val="22"/>
          <w:szCs w:val="22"/>
        </w:rPr>
        <w:t>ac</w:t>
      </w:r>
      <w:r w:rsidRPr="008E7731">
        <w:rPr>
          <w:rFonts w:asciiTheme="majorHAnsi" w:hAnsiTheme="majorHAnsi"/>
          <w:sz w:val="22"/>
          <w:szCs w:val="22"/>
        </w:rPr>
        <w:t>t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vi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ies</w:t>
      </w:r>
      <w:r w:rsidRPr="008E773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includin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>: collabo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t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on, dis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uss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 xml:space="preserve">on 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nd r</w:t>
      </w:r>
      <w:r w:rsidRPr="008E7731">
        <w:rPr>
          <w:rFonts w:asciiTheme="majorHAnsi" w:hAnsiTheme="majorHAnsi"/>
          <w:spacing w:val="-2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fl</w:t>
      </w:r>
      <w:r w:rsidRPr="008E7731">
        <w:rPr>
          <w:rFonts w:asciiTheme="majorHAnsi" w:hAnsiTheme="majorHAnsi"/>
          <w:spacing w:val="1"/>
          <w:sz w:val="22"/>
          <w:szCs w:val="22"/>
        </w:rPr>
        <w:t>e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t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on</w:t>
      </w:r>
    </w:p>
    <w:p w14:paraId="27FF6819" w14:textId="77777777" w:rsidR="000B4308" w:rsidRPr="008E7731" w:rsidRDefault="000134FB">
      <w:pPr>
        <w:spacing w:before="2"/>
        <w:ind w:left="64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8E7731">
        <w:rPr>
          <w:rFonts w:asciiTheme="majorHAnsi" w:eastAsia="Segoe MDL2 Assets" w:hAnsiTheme="majorHAnsi" w:cs="Segoe MDL2 Assets"/>
          <w:spacing w:val="19"/>
          <w:w w:val="46"/>
          <w:sz w:val="22"/>
          <w:szCs w:val="22"/>
        </w:rPr>
        <w:t xml:space="preserve"> </w:t>
      </w:r>
      <w:r w:rsidRPr="008E7731">
        <w:rPr>
          <w:rFonts w:asciiTheme="majorHAnsi" w:hAnsiTheme="majorHAnsi"/>
          <w:b/>
          <w:spacing w:val="-3"/>
          <w:sz w:val="22"/>
          <w:szCs w:val="22"/>
        </w:rPr>
        <w:t>P</w:t>
      </w:r>
      <w:r w:rsidRPr="008E7731">
        <w:rPr>
          <w:rFonts w:asciiTheme="majorHAnsi" w:hAnsiTheme="majorHAnsi"/>
          <w:b/>
          <w:spacing w:val="-1"/>
          <w:sz w:val="22"/>
          <w:szCs w:val="22"/>
        </w:rPr>
        <w:t>r</w:t>
      </w:r>
      <w:r w:rsidRPr="008E7731">
        <w:rPr>
          <w:rFonts w:asciiTheme="majorHAnsi" w:hAnsiTheme="majorHAnsi"/>
          <w:b/>
          <w:sz w:val="22"/>
          <w:szCs w:val="22"/>
        </w:rPr>
        <w:t>ovi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>d</w:t>
      </w:r>
      <w:r w:rsidRPr="008E7731">
        <w:rPr>
          <w:rFonts w:asciiTheme="majorHAnsi" w:hAnsiTheme="majorHAnsi"/>
          <w:b/>
          <w:sz w:val="22"/>
          <w:szCs w:val="22"/>
        </w:rPr>
        <w:t>e</w:t>
      </w:r>
      <w:r w:rsidRPr="008E7731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r</w:t>
      </w:r>
      <w:r w:rsidRPr="008E7731">
        <w:rPr>
          <w:rFonts w:asciiTheme="majorHAnsi" w:hAnsiTheme="majorHAnsi"/>
          <w:spacing w:val="-2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sou</w:t>
      </w:r>
      <w:r w:rsidRPr="008E7731">
        <w:rPr>
          <w:rFonts w:asciiTheme="majorHAnsi" w:hAnsiTheme="majorHAnsi"/>
          <w:spacing w:val="2"/>
          <w:sz w:val="22"/>
          <w:szCs w:val="22"/>
        </w:rPr>
        <w:t>r</w:t>
      </w:r>
      <w:r w:rsidRPr="008E7731">
        <w:rPr>
          <w:rFonts w:asciiTheme="majorHAnsi" w:hAnsiTheme="majorHAnsi"/>
          <w:spacing w:val="-1"/>
          <w:sz w:val="22"/>
          <w:szCs w:val="22"/>
        </w:rPr>
        <w:t>ce</w:t>
      </w:r>
      <w:r w:rsidRPr="008E7731">
        <w:rPr>
          <w:rFonts w:asciiTheme="majorHAnsi" w:hAnsiTheme="majorHAnsi"/>
          <w:sz w:val="22"/>
          <w:szCs w:val="22"/>
        </w:rPr>
        <w:t>s</w:t>
      </w:r>
      <w:r w:rsidRPr="008E77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f</w:t>
      </w:r>
      <w:r w:rsidRPr="008E7731">
        <w:rPr>
          <w:rFonts w:asciiTheme="majorHAnsi" w:hAnsiTheme="majorHAnsi"/>
          <w:spacing w:val="1"/>
          <w:sz w:val="22"/>
          <w:szCs w:val="22"/>
        </w:rPr>
        <w:t>o</w:t>
      </w:r>
      <w:r w:rsidRPr="008E7731">
        <w:rPr>
          <w:rFonts w:asciiTheme="majorHAnsi" w:hAnsiTheme="majorHAnsi"/>
          <w:sz w:val="22"/>
          <w:szCs w:val="22"/>
        </w:rPr>
        <w:t xml:space="preserve">r </w:t>
      </w:r>
      <w:r w:rsidRPr="008E7731">
        <w:rPr>
          <w:rFonts w:asciiTheme="majorHAnsi" w:hAnsiTheme="majorHAnsi"/>
          <w:spacing w:val="-1"/>
          <w:sz w:val="22"/>
          <w:szCs w:val="22"/>
        </w:rPr>
        <w:t>f</w:t>
      </w:r>
      <w:r w:rsidRPr="008E7731">
        <w:rPr>
          <w:rFonts w:asciiTheme="majorHAnsi" w:hAnsiTheme="majorHAnsi"/>
          <w:sz w:val="22"/>
          <w:szCs w:val="22"/>
        </w:rPr>
        <w:t>i</w:t>
      </w:r>
      <w:r w:rsidRPr="008E7731">
        <w:rPr>
          <w:rFonts w:asciiTheme="majorHAnsi" w:hAnsiTheme="majorHAnsi"/>
          <w:spacing w:val="2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s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pacing w:val="2"/>
          <w:sz w:val="22"/>
          <w:szCs w:val="22"/>
        </w:rPr>
        <w:t>-</w:t>
      </w:r>
      <w:r w:rsidRPr="008E7731">
        <w:rPr>
          <w:rFonts w:asciiTheme="majorHAnsi" w:hAnsiTheme="majorHAnsi"/>
          <w:spacing w:val="-5"/>
          <w:sz w:val="22"/>
          <w:szCs w:val="22"/>
        </w:rPr>
        <w:t>y</w:t>
      </w:r>
      <w:r w:rsidRPr="008E7731">
        <w:rPr>
          <w:rFonts w:asciiTheme="majorHAnsi" w:hAnsiTheme="majorHAnsi"/>
          <w:spacing w:val="1"/>
          <w:sz w:val="22"/>
          <w:szCs w:val="22"/>
        </w:rPr>
        <w:t>e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 xml:space="preserve">r </w:t>
      </w:r>
      <w:r w:rsidRPr="008E7731">
        <w:rPr>
          <w:rFonts w:asciiTheme="majorHAnsi" w:hAnsiTheme="majorHAnsi"/>
          <w:spacing w:val="-2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ol</w:t>
      </w:r>
      <w:r w:rsidRPr="008E7731">
        <w:rPr>
          <w:rFonts w:asciiTheme="majorHAnsi" w:hAnsiTheme="majorHAnsi"/>
          <w:spacing w:val="1"/>
          <w:sz w:val="22"/>
          <w:szCs w:val="22"/>
        </w:rPr>
        <w:t>le</w:t>
      </w:r>
      <w:r w:rsidRPr="008E7731">
        <w:rPr>
          <w:rFonts w:asciiTheme="majorHAnsi" w:hAnsiTheme="majorHAnsi"/>
          <w:sz w:val="22"/>
          <w:szCs w:val="22"/>
        </w:rPr>
        <w:t>ge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student to</w:t>
      </w:r>
      <w:r w:rsidRPr="008E773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ng</w:t>
      </w:r>
      <w:r w:rsidRPr="008E7731">
        <w:rPr>
          <w:rFonts w:asciiTheme="majorHAnsi" w:hAnsiTheme="majorHAnsi"/>
          <w:spacing w:val="1"/>
          <w:sz w:val="22"/>
          <w:szCs w:val="22"/>
        </w:rPr>
        <w:t>a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>e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in schol</w:t>
      </w:r>
      <w:r w:rsidRPr="008E7731">
        <w:rPr>
          <w:rFonts w:asciiTheme="majorHAnsi" w:hAnsiTheme="majorHAnsi"/>
          <w:spacing w:val="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r</w:t>
      </w:r>
      <w:r w:rsidRPr="008E7731">
        <w:rPr>
          <w:rFonts w:asciiTheme="majorHAnsi" w:hAnsiTheme="majorHAnsi"/>
          <w:spacing w:val="4"/>
          <w:sz w:val="22"/>
          <w:szCs w:val="22"/>
        </w:rPr>
        <w:t>l</w:t>
      </w:r>
      <w:r w:rsidRPr="008E7731">
        <w:rPr>
          <w:rFonts w:asciiTheme="majorHAnsi" w:hAnsiTheme="majorHAnsi"/>
          <w:sz w:val="22"/>
          <w:szCs w:val="22"/>
        </w:rPr>
        <w:t>y</w:t>
      </w:r>
      <w:r w:rsidRPr="008E773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wo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k</w:t>
      </w:r>
    </w:p>
    <w:p w14:paraId="0C495157" w14:textId="77777777" w:rsidR="000B4308" w:rsidRPr="008E7731" w:rsidRDefault="000134FB">
      <w:pPr>
        <w:tabs>
          <w:tab w:val="left" w:pos="1000"/>
        </w:tabs>
        <w:spacing w:before="1"/>
        <w:ind w:left="1000" w:right="473" w:hanging="36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8E7731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8E7731">
        <w:rPr>
          <w:rFonts w:asciiTheme="majorHAnsi" w:hAnsiTheme="majorHAnsi"/>
          <w:b/>
          <w:sz w:val="22"/>
          <w:szCs w:val="22"/>
        </w:rPr>
        <w:t>D</w:t>
      </w:r>
      <w:r w:rsidRPr="008E7731">
        <w:rPr>
          <w:rFonts w:asciiTheme="majorHAnsi" w:hAnsiTheme="majorHAnsi"/>
          <w:b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b/>
          <w:sz w:val="22"/>
          <w:szCs w:val="22"/>
        </w:rPr>
        <w:t>v</w:t>
      </w:r>
      <w:r w:rsidRPr="008E7731">
        <w:rPr>
          <w:rFonts w:asciiTheme="majorHAnsi" w:hAnsiTheme="majorHAnsi"/>
          <w:b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b/>
          <w:sz w:val="22"/>
          <w:szCs w:val="22"/>
        </w:rPr>
        <w:t>lop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n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pacing w:val="1"/>
          <w:sz w:val="22"/>
          <w:szCs w:val="22"/>
        </w:rPr>
        <w:t>c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ssa</w:t>
      </w:r>
      <w:r w:rsidRPr="008E7731">
        <w:rPr>
          <w:rFonts w:asciiTheme="majorHAnsi" w:hAnsiTheme="majorHAnsi"/>
          <w:spacing w:val="4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y</w:t>
      </w:r>
      <w:r w:rsidRPr="008E773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ol</w:t>
      </w:r>
      <w:r w:rsidRPr="008E7731">
        <w:rPr>
          <w:rFonts w:asciiTheme="majorHAnsi" w:hAnsiTheme="majorHAnsi"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>iate</w:t>
      </w:r>
      <w:r w:rsidRPr="008E77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w</w:t>
      </w:r>
      <w:r w:rsidRPr="008E7731">
        <w:rPr>
          <w:rFonts w:asciiTheme="majorHAnsi" w:hAnsiTheme="majorHAnsi"/>
          <w:spacing w:val="-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i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ing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skil</w:t>
      </w:r>
      <w:r w:rsidRPr="008E7731">
        <w:rPr>
          <w:rFonts w:asciiTheme="majorHAnsi" w:hAnsiTheme="majorHAnsi"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sz w:val="22"/>
          <w:szCs w:val="22"/>
        </w:rPr>
        <w:t>s: o</w:t>
      </w:r>
      <w:r w:rsidRPr="008E7731">
        <w:rPr>
          <w:rFonts w:asciiTheme="majorHAnsi" w:hAnsiTheme="majorHAnsi"/>
          <w:spacing w:val="2"/>
          <w:sz w:val="22"/>
          <w:szCs w:val="22"/>
        </w:rPr>
        <w:t>r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pacing w:val="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ni</w:t>
      </w:r>
      <w:r w:rsidRPr="008E7731">
        <w:rPr>
          <w:rFonts w:asciiTheme="majorHAnsi" w:hAnsiTheme="majorHAnsi"/>
          <w:spacing w:val="2"/>
          <w:sz w:val="22"/>
          <w:szCs w:val="22"/>
        </w:rPr>
        <w:t>z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t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on, d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 xml:space="preserve">tails, 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r</w:t>
      </w:r>
      <w:r w:rsidRPr="008E7731">
        <w:rPr>
          <w:rFonts w:asciiTheme="majorHAnsi" w:hAnsiTheme="majorHAnsi"/>
          <w:spacing w:val="-3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>um</w:t>
      </w:r>
      <w:r w:rsidRPr="008E7731">
        <w:rPr>
          <w:rFonts w:asciiTheme="majorHAnsi" w:hAnsiTheme="majorHAnsi"/>
          <w:spacing w:val="2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nt, r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s</w:t>
      </w:r>
      <w:r w:rsidRPr="008E7731">
        <w:rPr>
          <w:rFonts w:asciiTheme="majorHAnsi" w:hAnsiTheme="majorHAnsi"/>
          <w:spacing w:val="-1"/>
          <w:sz w:val="22"/>
          <w:szCs w:val="22"/>
        </w:rPr>
        <w:t>ea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 xml:space="preserve">h, 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la</w:t>
      </w:r>
      <w:r w:rsidRPr="008E7731">
        <w:rPr>
          <w:rFonts w:asciiTheme="majorHAnsi" w:hAnsiTheme="majorHAnsi"/>
          <w:spacing w:val="-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i</w:t>
      </w:r>
      <w:r w:rsidRPr="008E7731">
        <w:rPr>
          <w:rFonts w:asciiTheme="majorHAnsi" w:hAnsiTheme="majorHAnsi"/>
          <w:spacing w:val="3"/>
          <w:sz w:val="22"/>
          <w:szCs w:val="22"/>
        </w:rPr>
        <w:t>t</w:t>
      </w:r>
      <w:r w:rsidRPr="008E7731">
        <w:rPr>
          <w:rFonts w:asciiTheme="majorHAnsi" w:hAnsiTheme="majorHAnsi"/>
          <w:spacing w:val="-5"/>
          <w:sz w:val="22"/>
          <w:szCs w:val="22"/>
        </w:rPr>
        <w:t>y</w:t>
      </w:r>
      <w:r w:rsidRPr="008E7731">
        <w:rPr>
          <w:rFonts w:asciiTheme="majorHAnsi" w:hAnsiTheme="majorHAnsi"/>
          <w:sz w:val="22"/>
          <w:szCs w:val="22"/>
        </w:rPr>
        <w:t>,</w:t>
      </w:r>
      <w:r w:rsidRPr="008E773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nd f</w:t>
      </w:r>
      <w:r w:rsidRPr="008E7731">
        <w:rPr>
          <w:rFonts w:asciiTheme="majorHAnsi" w:hAnsiTheme="majorHAnsi"/>
          <w:spacing w:val="1"/>
          <w:sz w:val="22"/>
          <w:szCs w:val="22"/>
        </w:rPr>
        <w:t>o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us</w:t>
      </w:r>
    </w:p>
    <w:p w14:paraId="73C22A4E" w14:textId="77777777" w:rsidR="000B4308" w:rsidRPr="008E7731" w:rsidRDefault="000134FB">
      <w:pPr>
        <w:tabs>
          <w:tab w:val="left" w:pos="1000"/>
        </w:tabs>
        <w:spacing w:before="62" w:line="260" w:lineRule="exact"/>
        <w:ind w:left="1000" w:right="385" w:hanging="36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8E7731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8E7731">
        <w:rPr>
          <w:rFonts w:asciiTheme="majorHAnsi" w:hAnsiTheme="majorHAnsi"/>
          <w:b/>
          <w:sz w:val="22"/>
          <w:szCs w:val="22"/>
        </w:rPr>
        <w:t>U</w:t>
      </w:r>
      <w:r w:rsidRPr="008E7731">
        <w:rPr>
          <w:rFonts w:asciiTheme="majorHAnsi" w:hAnsiTheme="majorHAnsi"/>
          <w:b/>
          <w:spacing w:val="-1"/>
          <w:sz w:val="22"/>
          <w:szCs w:val="22"/>
        </w:rPr>
        <w:t>t</w:t>
      </w:r>
      <w:r w:rsidRPr="008E7731">
        <w:rPr>
          <w:rFonts w:asciiTheme="majorHAnsi" w:hAnsiTheme="majorHAnsi"/>
          <w:b/>
          <w:sz w:val="22"/>
          <w:szCs w:val="22"/>
        </w:rPr>
        <w:t>i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b/>
          <w:sz w:val="22"/>
          <w:szCs w:val="22"/>
        </w:rPr>
        <w:t>ize</w:t>
      </w:r>
      <w:r w:rsidRPr="008E7731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met</w:t>
      </w:r>
      <w:r w:rsidRPr="008E7731">
        <w:rPr>
          <w:rFonts w:asciiTheme="majorHAnsi" w:hAnsiTheme="majorHAnsi"/>
          <w:spacing w:val="-1"/>
          <w:sz w:val="22"/>
          <w:szCs w:val="22"/>
        </w:rPr>
        <w:t>ac</w:t>
      </w:r>
      <w:r w:rsidRPr="008E7731">
        <w:rPr>
          <w:rFonts w:asciiTheme="majorHAnsi" w:hAnsiTheme="majorHAnsi"/>
          <w:spacing w:val="2"/>
          <w:sz w:val="22"/>
          <w:szCs w:val="22"/>
        </w:rPr>
        <w:t>o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>ni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ion so</w:t>
      </w:r>
      <w:r w:rsidRPr="008E773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that stud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 xml:space="preserve">nts </w:t>
      </w:r>
      <w:r w:rsidRPr="008E7731">
        <w:rPr>
          <w:rFonts w:asciiTheme="majorHAnsi" w:hAnsiTheme="majorHAnsi"/>
          <w:spacing w:val="1"/>
          <w:sz w:val="22"/>
          <w:szCs w:val="22"/>
        </w:rPr>
        <w:t>m</w:t>
      </w:r>
      <w:r w:rsidRPr="008E7731">
        <w:rPr>
          <w:rFonts w:asciiTheme="majorHAnsi" w:hAnsiTheme="majorHAnsi"/>
          <w:sz w:val="22"/>
          <w:szCs w:val="22"/>
        </w:rPr>
        <w:t>i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>ht unde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stand how</w:t>
      </w:r>
      <w:r w:rsidRPr="008E773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 xml:space="preserve">to bridge </w:t>
      </w:r>
      <w:r w:rsidRPr="008E7731">
        <w:rPr>
          <w:rFonts w:asciiTheme="majorHAnsi" w:hAnsiTheme="majorHAnsi"/>
          <w:spacing w:val="-1"/>
          <w:sz w:val="22"/>
          <w:szCs w:val="22"/>
        </w:rPr>
        <w:t>o</w:t>
      </w:r>
      <w:r w:rsidRPr="008E7731">
        <w:rPr>
          <w:rFonts w:asciiTheme="majorHAnsi" w:hAnsiTheme="majorHAnsi"/>
          <w:sz w:val="22"/>
          <w:szCs w:val="22"/>
        </w:rPr>
        <w:t>r</w:t>
      </w:r>
      <w:r w:rsidRPr="008E7731">
        <w:rPr>
          <w:rFonts w:asciiTheme="majorHAnsi" w:hAnsiTheme="majorHAnsi"/>
          <w:spacing w:val="-2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l</w:t>
      </w:r>
      <w:r w:rsidRPr="008E773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n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pacing w:val="5"/>
          <w:sz w:val="22"/>
          <w:szCs w:val="22"/>
        </w:rPr>
        <w:t>l</w:t>
      </w:r>
      <w:r w:rsidRPr="008E7731">
        <w:rPr>
          <w:rFonts w:asciiTheme="majorHAnsi" w:hAnsiTheme="majorHAnsi"/>
          <w:spacing w:val="-7"/>
          <w:sz w:val="22"/>
          <w:szCs w:val="22"/>
        </w:rPr>
        <w:t>y</w:t>
      </w:r>
      <w:r w:rsidRPr="008E7731">
        <w:rPr>
          <w:rFonts w:asciiTheme="majorHAnsi" w:hAnsiTheme="majorHAnsi"/>
          <w:sz w:val="22"/>
          <w:szCs w:val="22"/>
        </w:rPr>
        <w:t>sis</w:t>
      </w:r>
      <w:r w:rsidRPr="008E77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2"/>
          <w:sz w:val="22"/>
          <w:szCs w:val="22"/>
        </w:rPr>
        <w:t>o</w:t>
      </w:r>
      <w:r w:rsidRPr="008E7731">
        <w:rPr>
          <w:rFonts w:asciiTheme="majorHAnsi" w:hAnsiTheme="majorHAnsi"/>
          <w:sz w:val="22"/>
          <w:szCs w:val="22"/>
        </w:rPr>
        <w:t>f ide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s with writ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 xml:space="preserve">n 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n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pacing w:val="5"/>
          <w:sz w:val="22"/>
          <w:szCs w:val="22"/>
        </w:rPr>
        <w:t>l</w:t>
      </w:r>
      <w:r w:rsidRPr="008E7731">
        <w:rPr>
          <w:rFonts w:asciiTheme="majorHAnsi" w:hAnsiTheme="majorHAnsi"/>
          <w:spacing w:val="-5"/>
          <w:sz w:val="22"/>
          <w:szCs w:val="22"/>
        </w:rPr>
        <w:t>y</w:t>
      </w:r>
      <w:r w:rsidRPr="008E7731">
        <w:rPr>
          <w:rFonts w:asciiTheme="majorHAnsi" w:hAnsiTheme="majorHAnsi"/>
          <w:spacing w:val="2"/>
          <w:sz w:val="22"/>
          <w:szCs w:val="22"/>
        </w:rPr>
        <w:t>s</w:t>
      </w:r>
      <w:r w:rsidRPr="008E7731">
        <w:rPr>
          <w:rFonts w:asciiTheme="majorHAnsi" w:hAnsiTheme="majorHAnsi"/>
          <w:sz w:val="22"/>
          <w:szCs w:val="22"/>
        </w:rPr>
        <w:t>is of</w:t>
      </w:r>
      <w:r w:rsidRPr="008E77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ide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s</w:t>
      </w:r>
    </w:p>
    <w:p w14:paraId="7ADDD8E9" w14:textId="77777777" w:rsidR="000B4308" w:rsidRPr="008E7731" w:rsidRDefault="000B4308">
      <w:pPr>
        <w:spacing w:before="13" w:line="260" w:lineRule="exact"/>
        <w:rPr>
          <w:rFonts w:asciiTheme="majorHAnsi" w:hAnsiTheme="majorHAnsi"/>
          <w:sz w:val="22"/>
          <w:szCs w:val="22"/>
        </w:rPr>
      </w:pPr>
    </w:p>
    <w:p w14:paraId="2BD7561C" w14:textId="77777777" w:rsidR="000B4308" w:rsidRPr="008E7731" w:rsidRDefault="000134FB">
      <w:pPr>
        <w:ind w:left="28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sz w:val="22"/>
          <w:szCs w:val="22"/>
        </w:rPr>
        <w:t>T</w:t>
      </w:r>
      <w:r w:rsidRPr="008E7731">
        <w:rPr>
          <w:rFonts w:asciiTheme="majorHAnsi" w:hAnsiTheme="majorHAnsi"/>
          <w:spacing w:val="-1"/>
          <w:sz w:val="22"/>
          <w:szCs w:val="22"/>
        </w:rPr>
        <w:t>eac</w:t>
      </w:r>
      <w:r w:rsidRPr="008E7731">
        <w:rPr>
          <w:rFonts w:asciiTheme="majorHAnsi" w:hAnsiTheme="majorHAnsi"/>
          <w:sz w:val="22"/>
          <w:szCs w:val="22"/>
        </w:rPr>
        <w:t>hi</w:t>
      </w:r>
      <w:r w:rsidRPr="008E7731">
        <w:rPr>
          <w:rFonts w:asciiTheme="majorHAnsi" w:hAnsiTheme="majorHAnsi"/>
          <w:spacing w:val="3"/>
          <w:sz w:val="22"/>
          <w:szCs w:val="22"/>
        </w:rPr>
        <w:t>n</w:t>
      </w:r>
      <w:r w:rsidRPr="008E7731">
        <w:rPr>
          <w:rFonts w:asciiTheme="majorHAnsi" w:hAnsiTheme="majorHAnsi"/>
          <w:sz w:val="22"/>
          <w:szCs w:val="22"/>
        </w:rPr>
        <w:t xml:space="preserve">g </w:t>
      </w:r>
      <w:r w:rsidRPr="008E7731">
        <w:rPr>
          <w:rFonts w:asciiTheme="majorHAnsi" w:hAnsiTheme="majorHAnsi"/>
          <w:spacing w:val="-1"/>
          <w:sz w:val="22"/>
          <w:szCs w:val="22"/>
        </w:rPr>
        <w:t>Fe</w:t>
      </w:r>
      <w:r w:rsidRPr="008E7731">
        <w:rPr>
          <w:rFonts w:asciiTheme="majorHAnsi" w:hAnsiTheme="majorHAnsi"/>
          <w:sz w:val="22"/>
          <w:szCs w:val="22"/>
        </w:rPr>
        <w:t>l</w:t>
      </w:r>
      <w:r w:rsidRPr="008E7731">
        <w:rPr>
          <w:rFonts w:asciiTheme="majorHAnsi" w:hAnsiTheme="majorHAnsi"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sz w:val="22"/>
          <w:szCs w:val="22"/>
        </w:rPr>
        <w:t xml:space="preserve">ow, </w:t>
      </w:r>
      <w:r w:rsidRPr="008E7731">
        <w:rPr>
          <w:rFonts w:asciiTheme="majorHAnsi" w:hAnsiTheme="majorHAnsi"/>
          <w:spacing w:val="-1"/>
          <w:sz w:val="22"/>
          <w:szCs w:val="22"/>
        </w:rPr>
        <w:t>Ge</w:t>
      </w:r>
      <w:r w:rsidRPr="008E7731">
        <w:rPr>
          <w:rFonts w:asciiTheme="majorHAnsi" w:hAnsiTheme="majorHAnsi"/>
          <w:spacing w:val="2"/>
          <w:sz w:val="22"/>
          <w:szCs w:val="22"/>
        </w:rPr>
        <w:t>o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pacing w:val="3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a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Col</w:t>
      </w:r>
      <w:r w:rsidRPr="008E7731">
        <w:rPr>
          <w:rFonts w:asciiTheme="majorHAnsi" w:hAnsiTheme="majorHAnsi"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>e</w:t>
      </w:r>
      <w:r w:rsidRPr="008E773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&amp;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1"/>
          <w:sz w:val="22"/>
          <w:szCs w:val="22"/>
        </w:rPr>
        <w:t>S</w:t>
      </w:r>
      <w:r w:rsidRPr="008E7731">
        <w:rPr>
          <w:rFonts w:asciiTheme="majorHAnsi" w:hAnsiTheme="majorHAnsi"/>
          <w:sz w:val="22"/>
          <w:szCs w:val="22"/>
        </w:rPr>
        <w:t>tate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Uni</w:t>
      </w:r>
      <w:r w:rsidRPr="008E7731">
        <w:rPr>
          <w:rFonts w:asciiTheme="majorHAnsi" w:hAnsiTheme="majorHAnsi"/>
          <w:spacing w:val="2"/>
          <w:sz w:val="22"/>
          <w:szCs w:val="22"/>
        </w:rPr>
        <w:t>v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si</w:t>
      </w:r>
      <w:r w:rsidRPr="008E7731">
        <w:rPr>
          <w:rFonts w:asciiTheme="majorHAnsi" w:hAnsiTheme="majorHAnsi"/>
          <w:spacing w:val="3"/>
          <w:sz w:val="22"/>
          <w:szCs w:val="22"/>
        </w:rPr>
        <w:t>t</w:t>
      </w:r>
      <w:r w:rsidRPr="008E7731">
        <w:rPr>
          <w:rFonts w:asciiTheme="majorHAnsi" w:hAnsiTheme="majorHAnsi"/>
          <w:spacing w:val="-7"/>
          <w:sz w:val="22"/>
          <w:szCs w:val="22"/>
        </w:rPr>
        <w:t>y</w:t>
      </w:r>
      <w:r w:rsidRPr="008E7731">
        <w:rPr>
          <w:rFonts w:asciiTheme="majorHAnsi" w:hAnsiTheme="majorHAnsi"/>
          <w:sz w:val="22"/>
          <w:szCs w:val="22"/>
        </w:rPr>
        <w:t>, Mi</w:t>
      </w:r>
      <w:r w:rsidRPr="008E7731">
        <w:rPr>
          <w:rFonts w:asciiTheme="majorHAnsi" w:hAnsiTheme="majorHAnsi"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sz w:val="22"/>
          <w:szCs w:val="22"/>
        </w:rPr>
        <w:t>le</w:t>
      </w:r>
      <w:r w:rsidRPr="008E7731">
        <w:rPr>
          <w:rFonts w:asciiTheme="majorHAnsi" w:hAnsiTheme="majorHAnsi"/>
          <w:spacing w:val="2"/>
          <w:sz w:val="22"/>
          <w:szCs w:val="22"/>
        </w:rPr>
        <w:t>d</w:t>
      </w:r>
      <w:r w:rsidRPr="008E7731">
        <w:rPr>
          <w:rFonts w:asciiTheme="majorHAnsi" w:hAnsiTheme="majorHAnsi"/>
          <w:sz w:val="22"/>
          <w:szCs w:val="22"/>
        </w:rPr>
        <w:t>g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vi</w:t>
      </w:r>
      <w:r w:rsidRPr="008E7731">
        <w:rPr>
          <w:rFonts w:asciiTheme="majorHAnsi" w:hAnsiTheme="majorHAnsi"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sz w:val="22"/>
          <w:szCs w:val="22"/>
        </w:rPr>
        <w:t xml:space="preserve">le, </w:t>
      </w:r>
      <w:r w:rsidRPr="008E7731">
        <w:rPr>
          <w:rFonts w:asciiTheme="majorHAnsi" w:hAnsiTheme="majorHAnsi"/>
          <w:spacing w:val="-1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>A</w:t>
      </w:r>
      <w:r w:rsidRPr="008E773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Au</w:t>
      </w:r>
      <w:r w:rsidRPr="008E7731">
        <w:rPr>
          <w:rFonts w:asciiTheme="majorHAnsi" w:hAnsiTheme="majorHAnsi"/>
          <w:spacing w:val="-3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>ust 201</w:t>
      </w:r>
      <w:r w:rsidRPr="008E7731">
        <w:rPr>
          <w:rFonts w:asciiTheme="majorHAnsi" w:hAnsiTheme="majorHAnsi"/>
          <w:spacing w:val="3"/>
          <w:sz w:val="22"/>
          <w:szCs w:val="22"/>
        </w:rPr>
        <w:t>2</w:t>
      </w:r>
      <w:r w:rsidRPr="008E7731">
        <w:rPr>
          <w:rFonts w:asciiTheme="majorHAnsi" w:hAnsiTheme="majorHAnsi"/>
          <w:spacing w:val="-1"/>
          <w:sz w:val="22"/>
          <w:szCs w:val="22"/>
        </w:rPr>
        <w:t>-</w:t>
      </w:r>
      <w:r w:rsidRPr="008E7731">
        <w:rPr>
          <w:rFonts w:asciiTheme="majorHAnsi" w:hAnsiTheme="majorHAnsi"/>
          <w:spacing w:val="2"/>
          <w:sz w:val="22"/>
          <w:szCs w:val="22"/>
        </w:rPr>
        <w:t>M</w:t>
      </w:r>
      <w:r w:rsidRPr="008E7731">
        <w:rPr>
          <w:rFonts w:asciiTheme="majorHAnsi" w:hAnsiTheme="majorHAnsi"/>
          <w:spacing w:val="4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y</w:t>
      </w:r>
    </w:p>
    <w:p w14:paraId="7F0F4690" w14:textId="77777777" w:rsidR="000B4308" w:rsidRPr="008E7731" w:rsidRDefault="000134FB">
      <w:pPr>
        <w:ind w:left="28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sz w:val="22"/>
          <w:szCs w:val="22"/>
        </w:rPr>
        <w:t>2014</w:t>
      </w:r>
    </w:p>
    <w:p w14:paraId="0812ECB7" w14:textId="77777777" w:rsidR="000B4308" w:rsidRPr="008E7731" w:rsidRDefault="000134FB">
      <w:pPr>
        <w:ind w:left="28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i/>
          <w:sz w:val="22"/>
          <w:szCs w:val="22"/>
        </w:rPr>
        <w:t>ENGL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 xml:space="preserve">1101, English 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C</w:t>
      </w:r>
      <w:r w:rsidRPr="008E7731">
        <w:rPr>
          <w:rFonts w:asciiTheme="majorHAnsi" w:hAnsiTheme="majorHAnsi"/>
          <w:i/>
          <w:spacing w:val="-2"/>
          <w:sz w:val="22"/>
          <w:szCs w:val="22"/>
        </w:rPr>
        <w:t>o</w:t>
      </w:r>
      <w:r w:rsidRPr="008E7731">
        <w:rPr>
          <w:rFonts w:asciiTheme="majorHAnsi" w:hAnsiTheme="majorHAnsi"/>
          <w:i/>
          <w:sz w:val="22"/>
          <w:szCs w:val="22"/>
        </w:rPr>
        <w:t>mposition I,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Ess</w:t>
      </w:r>
      <w:r w:rsidRPr="008E7731">
        <w:rPr>
          <w:rFonts w:asciiTheme="majorHAnsi" w:hAnsiTheme="majorHAnsi"/>
          <w:spacing w:val="1"/>
          <w:sz w:val="22"/>
          <w:szCs w:val="22"/>
        </w:rPr>
        <w:t>a</w:t>
      </w:r>
      <w:r w:rsidRPr="008E7731">
        <w:rPr>
          <w:rFonts w:asciiTheme="majorHAnsi" w:hAnsiTheme="majorHAnsi"/>
          <w:spacing w:val="-5"/>
          <w:sz w:val="22"/>
          <w:szCs w:val="22"/>
        </w:rPr>
        <w:t>y</w:t>
      </w:r>
      <w:r w:rsidRPr="008E7731">
        <w:rPr>
          <w:rFonts w:asciiTheme="majorHAnsi" w:hAnsiTheme="majorHAnsi"/>
          <w:spacing w:val="-1"/>
          <w:sz w:val="22"/>
          <w:szCs w:val="22"/>
        </w:rPr>
        <w:t>-</w:t>
      </w:r>
      <w:r w:rsidRPr="008E7731">
        <w:rPr>
          <w:rFonts w:asciiTheme="majorHAnsi" w:hAnsiTheme="majorHAnsi"/>
          <w:spacing w:val="2"/>
          <w:sz w:val="22"/>
          <w:szCs w:val="22"/>
        </w:rPr>
        <w:t>b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s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d</w:t>
      </w:r>
      <w:r w:rsidRPr="008E773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ourse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f</w:t>
      </w:r>
      <w:r w:rsidRPr="008E7731">
        <w:rPr>
          <w:rFonts w:asciiTheme="majorHAnsi" w:hAnsiTheme="majorHAnsi"/>
          <w:spacing w:val="1"/>
          <w:sz w:val="22"/>
          <w:szCs w:val="22"/>
        </w:rPr>
        <w:t>o</w:t>
      </w:r>
      <w:r w:rsidRPr="008E7731">
        <w:rPr>
          <w:rFonts w:asciiTheme="majorHAnsi" w:hAnsiTheme="majorHAnsi"/>
          <w:sz w:val="22"/>
          <w:szCs w:val="22"/>
        </w:rPr>
        <w:t xml:space="preserve">r </w:t>
      </w:r>
      <w:r w:rsidRPr="008E7731">
        <w:rPr>
          <w:rFonts w:asciiTheme="majorHAnsi" w:hAnsiTheme="majorHAnsi"/>
          <w:spacing w:val="-1"/>
          <w:sz w:val="22"/>
          <w:szCs w:val="22"/>
        </w:rPr>
        <w:t>f</w:t>
      </w:r>
      <w:r w:rsidRPr="008E7731">
        <w:rPr>
          <w:rFonts w:asciiTheme="majorHAnsi" w:hAnsiTheme="majorHAnsi"/>
          <w:sz w:val="22"/>
          <w:szCs w:val="22"/>
        </w:rPr>
        <w:t>irs</w:t>
      </w:r>
      <w:r w:rsidRPr="008E7731">
        <w:rPr>
          <w:rFonts w:asciiTheme="majorHAnsi" w:hAnsiTheme="majorHAnsi"/>
          <w:spacing w:val="2"/>
          <w:sz w:val="22"/>
          <w:szCs w:val="22"/>
        </w:rPr>
        <w:t>t</w:t>
      </w:r>
      <w:r w:rsidRPr="008E7731">
        <w:rPr>
          <w:rFonts w:asciiTheme="majorHAnsi" w:hAnsiTheme="majorHAnsi"/>
          <w:spacing w:val="4"/>
          <w:sz w:val="22"/>
          <w:szCs w:val="22"/>
        </w:rPr>
        <w:t>-</w:t>
      </w:r>
      <w:r w:rsidRPr="008E7731">
        <w:rPr>
          <w:rFonts w:asciiTheme="majorHAnsi" w:hAnsiTheme="majorHAnsi"/>
          <w:spacing w:val="-5"/>
          <w:sz w:val="22"/>
          <w:szCs w:val="22"/>
        </w:rPr>
        <w:t>y</w:t>
      </w:r>
      <w:r w:rsidRPr="008E7731">
        <w:rPr>
          <w:rFonts w:asciiTheme="majorHAnsi" w:hAnsiTheme="majorHAnsi"/>
          <w:spacing w:val="1"/>
          <w:sz w:val="22"/>
          <w:szCs w:val="22"/>
        </w:rPr>
        <w:t>e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r stu</w:t>
      </w:r>
      <w:r w:rsidRPr="008E7731">
        <w:rPr>
          <w:rFonts w:asciiTheme="majorHAnsi" w:hAnsiTheme="majorHAnsi"/>
          <w:spacing w:val="2"/>
          <w:sz w:val="22"/>
          <w:szCs w:val="22"/>
        </w:rPr>
        <w:t>d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nts</w:t>
      </w:r>
    </w:p>
    <w:p w14:paraId="590FD942" w14:textId="77777777" w:rsidR="000B4308" w:rsidRPr="008E7731" w:rsidRDefault="000134FB">
      <w:pPr>
        <w:ind w:left="28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i/>
          <w:sz w:val="22"/>
          <w:szCs w:val="22"/>
        </w:rPr>
        <w:t>ENGL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 xml:space="preserve">1102, English 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C</w:t>
      </w:r>
      <w:r w:rsidRPr="008E7731">
        <w:rPr>
          <w:rFonts w:asciiTheme="majorHAnsi" w:hAnsiTheme="majorHAnsi"/>
          <w:i/>
          <w:spacing w:val="-2"/>
          <w:sz w:val="22"/>
          <w:szCs w:val="22"/>
        </w:rPr>
        <w:t>o</w:t>
      </w:r>
      <w:r w:rsidRPr="008E7731">
        <w:rPr>
          <w:rFonts w:asciiTheme="majorHAnsi" w:hAnsiTheme="majorHAnsi"/>
          <w:i/>
          <w:sz w:val="22"/>
          <w:szCs w:val="22"/>
        </w:rPr>
        <w:t>mposition I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I</w:t>
      </w:r>
      <w:r w:rsidRPr="008E7731">
        <w:rPr>
          <w:rFonts w:asciiTheme="majorHAnsi" w:hAnsiTheme="majorHAnsi"/>
          <w:i/>
          <w:sz w:val="22"/>
          <w:szCs w:val="22"/>
        </w:rPr>
        <w:t>,</w:t>
      </w:r>
      <w:r w:rsidRPr="008E7731">
        <w:rPr>
          <w:rFonts w:asciiTheme="majorHAnsi" w:hAnsiTheme="majorHAnsi"/>
          <w:i/>
          <w:spacing w:val="4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5"/>
          <w:sz w:val="22"/>
          <w:szCs w:val="22"/>
        </w:rPr>
        <w:t>L</w:t>
      </w:r>
      <w:r w:rsidRPr="008E7731">
        <w:rPr>
          <w:rFonts w:asciiTheme="majorHAnsi" w:hAnsiTheme="majorHAnsi"/>
          <w:sz w:val="22"/>
          <w:szCs w:val="22"/>
        </w:rPr>
        <w:t>i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tur</w:t>
      </w:r>
      <w:r w:rsidRPr="008E7731">
        <w:rPr>
          <w:rFonts w:asciiTheme="majorHAnsi" w:hAnsiTheme="majorHAnsi"/>
          <w:spacing w:val="2"/>
          <w:sz w:val="22"/>
          <w:szCs w:val="22"/>
        </w:rPr>
        <w:t>e</w:t>
      </w:r>
      <w:r w:rsidRPr="008E7731">
        <w:rPr>
          <w:rFonts w:asciiTheme="majorHAnsi" w:hAnsiTheme="majorHAnsi"/>
          <w:spacing w:val="-1"/>
          <w:sz w:val="22"/>
          <w:szCs w:val="22"/>
        </w:rPr>
        <w:t>-</w:t>
      </w:r>
      <w:r w:rsidRPr="008E7731">
        <w:rPr>
          <w:rFonts w:asciiTheme="majorHAnsi" w:hAnsiTheme="majorHAnsi"/>
          <w:spacing w:val="2"/>
          <w:sz w:val="22"/>
          <w:szCs w:val="22"/>
        </w:rPr>
        <w:t>b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s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 xml:space="preserve">d 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our</w:t>
      </w:r>
      <w:r w:rsidRPr="008E7731">
        <w:rPr>
          <w:rFonts w:asciiTheme="majorHAnsi" w:hAnsiTheme="majorHAnsi"/>
          <w:spacing w:val="2"/>
          <w:sz w:val="22"/>
          <w:szCs w:val="22"/>
        </w:rPr>
        <w:t>s</w:t>
      </w:r>
      <w:r w:rsidRPr="008E7731">
        <w:rPr>
          <w:rFonts w:asciiTheme="majorHAnsi" w:hAnsiTheme="majorHAnsi"/>
          <w:sz w:val="22"/>
          <w:szCs w:val="22"/>
        </w:rPr>
        <w:t>e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for</w:t>
      </w:r>
      <w:r w:rsidRPr="008E77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fi</w:t>
      </w:r>
      <w:r w:rsidRPr="008E7731">
        <w:rPr>
          <w:rFonts w:asciiTheme="majorHAnsi" w:hAnsiTheme="majorHAnsi"/>
          <w:spacing w:val="-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s</w:t>
      </w:r>
      <w:r w:rsidRPr="008E7731">
        <w:rPr>
          <w:rFonts w:asciiTheme="majorHAnsi" w:hAnsiTheme="majorHAnsi"/>
          <w:spacing w:val="2"/>
          <w:sz w:val="22"/>
          <w:szCs w:val="22"/>
        </w:rPr>
        <w:t>t</w:t>
      </w:r>
      <w:r w:rsidRPr="008E7731">
        <w:rPr>
          <w:rFonts w:asciiTheme="majorHAnsi" w:hAnsiTheme="majorHAnsi"/>
          <w:spacing w:val="4"/>
          <w:sz w:val="22"/>
          <w:szCs w:val="22"/>
        </w:rPr>
        <w:t>-</w:t>
      </w:r>
      <w:r w:rsidRPr="008E7731">
        <w:rPr>
          <w:rFonts w:asciiTheme="majorHAnsi" w:hAnsiTheme="majorHAnsi"/>
          <w:spacing w:val="-5"/>
          <w:sz w:val="22"/>
          <w:szCs w:val="22"/>
        </w:rPr>
        <w:t>y</w:t>
      </w:r>
      <w:r w:rsidRPr="008E7731">
        <w:rPr>
          <w:rFonts w:asciiTheme="majorHAnsi" w:hAnsiTheme="majorHAnsi"/>
          <w:spacing w:val="1"/>
          <w:sz w:val="22"/>
          <w:szCs w:val="22"/>
        </w:rPr>
        <w:t>e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r</w:t>
      </w:r>
      <w:r w:rsidRPr="008E77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students</w:t>
      </w:r>
    </w:p>
    <w:p w14:paraId="500E9C55" w14:textId="77777777" w:rsidR="000B4308" w:rsidRPr="008E7731" w:rsidRDefault="000134FB">
      <w:pPr>
        <w:tabs>
          <w:tab w:val="left" w:pos="1000"/>
        </w:tabs>
        <w:spacing w:before="1"/>
        <w:ind w:left="1000" w:right="275" w:hanging="36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eastAsia="Arial" w:hAnsiTheme="majorHAnsi" w:cs="Arial"/>
          <w:sz w:val="22"/>
          <w:szCs w:val="22"/>
        </w:rPr>
        <w:t>●</w:t>
      </w:r>
      <w:r w:rsidRPr="008E7731">
        <w:rPr>
          <w:rFonts w:asciiTheme="majorHAnsi" w:eastAsia="Arial" w:hAnsiTheme="majorHAnsi" w:cs="Arial"/>
          <w:sz w:val="22"/>
          <w:szCs w:val="22"/>
        </w:rPr>
        <w:tab/>
      </w:r>
      <w:r w:rsidRPr="008E7731">
        <w:rPr>
          <w:rFonts w:asciiTheme="majorHAnsi" w:hAnsiTheme="majorHAnsi"/>
          <w:b/>
          <w:sz w:val="22"/>
          <w:szCs w:val="22"/>
        </w:rPr>
        <w:t>D</w:t>
      </w:r>
      <w:r w:rsidRPr="008E7731">
        <w:rPr>
          <w:rFonts w:asciiTheme="majorHAnsi" w:hAnsiTheme="majorHAnsi"/>
          <w:b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b/>
          <w:sz w:val="22"/>
          <w:szCs w:val="22"/>
        </w:rPr>
        <w:t>v</w:t>
      </w:r>
      <w:r w:rsidRPr="008E7731">
        <w:rPr>
          <w:rFonts w:asciiTheme="majorHAnsi" w:hAnsiTheme="majorHAnsi"/>
          <w:b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b/>
          <w:sz w:val="22"/>
          <w:szCs w:val="22"/>
        </w:rPr>
        <w:t>lo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>p</w:t>
      </w:r>
      <w:r w:rsidRPr="008E7731">
        <w:rPr>
          <w:rFonts w:asciiTheme="majorHAnsi" w:hAnsiTheme="majorHAnsi"/>
          <w:b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b/>
          <w:sz w:val="22"/>
          <w:szCs w:val="22"/>
        </w:rPr>
        <w:t>d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f</w:t>
      </w:r>
      <w:r w:rsidRPr="008E7731">
        <w:rPr>
          <w:rFonts w:asciiTheme="majorHAnsi" w:hAnsiTheme="majorHAnsi"/>
          <w:spacing w:val="1"/>
          <w:sz w:val="22"/>
          <w:szCs w:val="22"/>
        </w:rPr>
        <w:t>f</w:t>
      </w:r>
      <w:r w:rsidRPr="008E7731">
        <w:rPr>
          <w:rFonts w:asciiTheme="majorHAnsi" w:hAnsiTheme="majorHAnsi"/>
          <w:spacing w:val="-1"/>
          <w:sz w:val="22"/>
          <w:szCs w:val="22"/>
        </w:rPr>
        <w:t>ec</w:t>
      </w:r>
      <w:r w:rsidRPr="008E7731">
        <w:rPr>
          <w:rFonts w:asciiTheme="majorHAnsi" w:hAnsiTheme="majorHAnsi"/>
          <w:sz w:val="22"/>
          <w:szCs w:val="22"/>
        </w:rPr>
        <w:t>t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ve</w:t>
      </w:r>
      <w:r w:rsidRPr="008E77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ol</w:t>
      </w:r>
      <w:r w:rsidRPr="008E7731">
        <w:rPr>
          <w:rFonts w:asciiTheme="majorHAnsi" w:hAnsiTheme="majorHAnsi"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pacing w:val="3"/>
          <w:sz w:val="22"/>
          <w:szCs w:val="22"/>
        </w:rPr>
        <w:t>i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 xml:space="preserve">te </w:t>
      </w:r>
      <w:r w:rsidRPr="008E7731">
        <w:rPr>
          <w:rFonts w:asciiTheme="majorHAnsi" w:hAnsiTheme="majorHAnsi"/>
          <w:spacing w:val="-1"/>
          <w:sz w:val="22"/>
          <w:szCs w:val="22"/>
        </w:rPr>
        <w:t>w</w:t>
      </w:r>
      <w:r w:rsidRPr="008E7731">
        <w:rPr>
          <w:rFonts w:asciiTheme="majorHAnsi" w:hAnsiTheme="majorHAnsi"/>
          <w:sz w:val="22"/>
          <w:szCs w:val="22"/>
        </w:rPr>
        <w:t>riti</w:t>
      </w:r>
      <w:r w:rsidRPr="008E7731">
        <w:rPr>
          <w:rFonts w:asciiTheme="majorHAnsi" w:hAnsiTheme="majorHAnsi"/>
          <w:spacing w:val="5"/>
          <w:sz w:val="22"/>
          <w:szCs w:val="22"/>
        </w:rPr>
        <w:t>n</w:t>
      </w:r>
      <w:r w:rsidRPr="008E7731">
        <w:rPr>
          <w:rFonts w:asciiTheme="majorHAnsi" w:hAnsiTheme="majorHAnsi"/>
          <w:sz w:val="22"/>
          <w:szCs w:val="22"/>
        </w:rPr>
        <w:t>g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skil</w:t>
      </w:r>
      <w:r w:rsidRPr="008E7731">
        <w:rPr>
          <w:rFonts w:asciiTheme="majorHAnsi" w:hAnsiTheme="majorHAnsi"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sz w:val="22"/>
          <w:szCs w:val="22"/>
        </w:rPr>
        <w:t>s includin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>: o</w:t>
      </w:r>
      <w:r w:rsidRPr="008E7731">
        <w:rPr>
          <w:rFonts w:asciiTheme="majorHAnsi" w:hAnsiTheme="majorHAnsi"/>
          <w:spacing w:val="2"/>
          <w:sz w:val="22"/>
          <w:szCs w:val="22"/>
        </w:rPr>
        <w:t>r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ni</w:t>
      </w:r>
      <w:r w:rsidRPr="008E7731">
        <w:rPr>
          <w:rFonts w:asciiTheme="majorHAnsi" w:hAnsiTheme="majorHAnsi"/>
          <w:spacing w:val="2"/>
          <w:sz w:val="22"/>
          <w:szCs w:val="22"/>
        </w:rPr>
        <w:t>z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t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on, d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tai</w:t>
      </w:r>
      <w:r w:rsidRPr="008E7731">
        <w:rPr>
          <w:rFonts w:asciiTheme="majorHAnsi" w:hAnsiTheme="majorHAnsi"/>
          <w:spacing w:val="3"/>
          <w:sz w:val="22"/>
          <w:szCs w:val="22"/>
        </w:rPr>
        <w:t>l</w:t>
      </w:r>
      <w:r w:rsidRPr="008E7731">
        <w:rPr>
          <w:rFonts w:asciiTheme="majorHAnsi" w:hAnsiTheme="majorHAnsi"/>
          <w:sz w:val="22"/>
          <w:szCs w:val="22"/>
        </w:rPr>
        <w:t xml:space="preserve">s, 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>ument, sour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e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ut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l</w:t>
      </w:r>
      <w:r w:rsidRPr="008E7731">
        <w:rPr>
          <w:rFonts w:asciiTheme="majorHAnsi" w:hAnsiTheme="majorHAnsi"/>
          <w:spacing w:val="1"/>
          <w:sz w:val="22"/>
          <w:szCs w:val="22"/>
        </w:rPr>
        <w:t>iz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t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 xml:space="preserve">on, 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la</w:t>
      </w:r>
      <w:r w:rsidRPr="008E7731">
        <w:rPr>
          <w:rFonts w:asciiTheme="majorHAnsi" w:hAnsiTheme="majorHAnsi"/>
          <w:spacing w:val="-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i</w:t>
      </w:r>
      <w:r w:rsidRPr="008E7731">
        <w:rPr>
          <w:rFonts w:asciiTheme="majorHAnsi" w:hAnsiTheme="majorHAnsi"/>
          <w:spacing w:val="3"/>
          <w:sz w:val="22"/>
          <w:szCs w:val="22"/>
        </w:rPr>
        <w:t>t</w:t>
      </w:r>
      <w:r w:rsidRPr="008E7731">
        <w:rPr>
          <w:rFonts w:asciiTheme="majorHAnsi" w:hAnsiTheme="majorHAnsi"/>
          <w:spacing w:val="-5"/>
          <w:sz w:val="22"/>
          <w:szCs w:val="22"/>
        </w:rPr>
        <w:t>y</w:t>
      </w:r>
      <w:r w:rsidRPr="008E7731">
        <w:rPr>
          <w:rFonts w:asciiTheme="majorHAnsi" w:hAnsiTheme="majorHAnsi"/>
          <w:sz w:val="22"/>
          <w:szCs w:val="22"/>
        </w:rPr>
        <w:t>,</w:t>
      </w:r>
      <w:r w:rsidRPr="008E773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nd f</w:t>
      </w:r>
      <w:r w:rsidRPr="008E7731">
        <w:rPr>
          <w:rFonts w:asciiTheme="majorHAnsi" w:hAnsiTheme="majorHAnsi"/>
          <w:spacing w:val="-1"/>
          <w:sz w:val="22"/>
          <w:szCs w:val="22"/>
        </w:rPr>
        <w:t>oc</w:t>
      </w:r>
      <w:r w:rsidRPr="008E7731">
        <w:rPr>
          <w:rFonts w:asciiTheme="majorHAnsi" w:hAnsiTheme="majorHAnsi"/>
          <w:sz w:val="22"/>
          <w:szCs w:val="22"/>
        </w:rPr>
        <w:t>us</w:t>
      </w:r>
    </w:p>
    <w:p w14:paraId="5B903D2C" w14:textId="77777777" w:rsidR="000B4308" w:rsidRPr="008E7731" w:rsidRDefault="000134FB">
      <w:pPr>
        <w:tabs>
          <w:tab w:val="left" w:pos="1000"/>
        </w:tabs>
        <w:spacing w:before="8" w:line="260" w:lineRule="exact"/>
        <w:ind w:left="1000" w:right="495" w:hanging="36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eastAsia="Arial" w:hAnsiTheme="majorHAnsi" w:cs="Arial"/>
          <w:sz w:val="22"/>
          <w:szCs w:val="22"/>
        </w:rPr>
        <w:t>●</w:t>
      </w:r>
      <w:r w:rsidRPr="008E7731">
        <w:rPr>
          <w:rFonts w:asciiTheme="majorHAnsi" w:eastAsia="Arial" w:hAnsiTheme="majorHAnsi" w:cs="Arial"/>
          <w:sz w:val="22"/>
          <w:szCs w:val="22"/>
        </w:rPr>
        <w:tab/>
      </w:r>
      <w:r w:rsidRPr="008E7731">
        <w:rPr>
          <w:rFonts w:asciiTheme="majorHAnsi" w:hAnsiTheme="majorHAnsi"/>
          <w:b/>
          <w:spacing w:val="1"/>
          <w:sz w:val="22"/>
          <w:szCs w:val="22"/>
        </w:rPr>
        <w:t>S</w:t>
      </w:r>
      <w:r w:rsidRPr="008E7731">
        <w:rPr>
          <w:rFonts w:asciiTheme="majorHAnsi" w:hAnsiTheme="majorHAnsi"/>
          <w:b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b/>
          <w:sz w:val="22"/>
          <w:szCs w:val="22"/>
        </w:rPr>
        <w:t>a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>ff</w:t>
      </w:r>
      <w:r w:rsidRPr="008E7731">
        <w:rPr>
          <w:rFonts w:asciiTheme="majorHAnsi" w:hAnsiTheme="majorHAnsi"/>
          <w:b/>
          <w:spacing w:val="-2"/>
          <w:sz w:val="22"/>
          <w:szCs w:val="22"/>
        </w:rPr>
        <w:t>o</w:t>
      </w:r>
      <w:r w:rsidRPr="008E7731">
        <w:rPr>
          <w:rFonts w:asciiTheme="majorHAnsi" w:hAnsiTheme="majorHAnsi"/>
          <w:b/>
          <w:sz w:val="22"/>
          <w:szCs w:val="22"/>
        </w:rPr>
        <w:t>l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>d</w:t>
      </w:r>
      <w:r w:rsidRPr="008E7731">
        <w:rPr>
          <w:rFonts w:asciiTheme="majorHAnsi" w:hAnsiTheme="majorHAnsi"/>
          <w:b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b/>
          <w:sz w:val="22"/>
          <w:szCs w:val="22"/>
        </w:rPr>
        <w:t>d</w:t>
      </w:r>
      <w:r w:rsidRPr="008E7731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le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rning</w:t>
      </w:r>
      <w:r w:rsidRPr="008E773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pacing w:val="2"/>
          <w:sz w:val="22"/>
          <w:szCs w:val="22"/>
        </w:rPr>
        <w:t>x</w:t>
      </w:r>
      <w:r w:rsidRPr="008E7731">
        <w:rPr>
          <w:rFonts w:asciiTheme="majorHAnsi" w:hAnsiTheme="majorHAnsi"/>
          <w:sz w:val="22"/>
          <w:szCs w:val="22"/>
        </w:rPr>
        <w:t>p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ri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n</w:t>
      </w:r>
      <w:r w:rsidRPr="008E7731">
        <w:rPr>
          <w:rFonts w:asciiTheme="majorHAnsi" w:hAnsiTheme="majorHAnsi"/>
          <w:spacing w:val="-1"/>
          <w:sz w:val="22"/>
          <w:szCs w:val="22"/>
        </w:rPr>
        <w:t>ce</w:t>
      </w:r>
      <w:r w:rsidRPr="008E7731">
        <w:rPr>
          <w:rFonts w:asciiTheme="majorHAnsi" w:hAnsiTheme="majorHAnsi"/>
          <w:sz w:val="22"/>
          <w:szCs w:val="22"/>
        </w:rPr>
        <w:t>s us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pacing w:val="2"/>
          <w:sz w:val="22"/>
          <w:szCs w:val="22"/>
        </w:rPr>
        <w:t>n</w:t>
      </w:r>
      <w:r w:rsidRPr="008E7731">
        <w:rPr>
          <w:rFonts w:asciiTheme="majorHAnsi" w:hAnsiTheme="majorHAnsi"/>
          <w:sz w:val="22"/>
          <w:szCs w:val="22"/>
        </w:rPr>
        <w:t>g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a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2"/>
          <w:sz w:val="22"/>
          <w:szCs w:val="22"/>
        </w:rPr>
        <w:t>v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ri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pacing w:val="5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y</w:t>
      </w:r>
      <w:r w:rsidRPr="008E773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of</w:t>
      </w:r>
      <w:r w:rsidRPr="008E77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mediums: on</w:t>
      </w:r>
      <w:r w:rsidRPr="008E7731">
        <w:rPr>
          <w:rFonts w:asciiTheme="majorHAnsi" w:hAnsiTheme="majorHAnsi"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sz w:val="22"/>
          <w:szCs w:val="22"/>
        </w:rPr>
        <w:t>ine, i</w:t>
      </w:r>
      <w:r w:rsidRPr="008E7731">
        <w:rPr>
          <w:rFonts w:asciiTheme="majorHAnsi" w:hAnsiTheme="majorHAnsi"/>
          <w:spacing w:val="3"/>
          <w:sz w:val="22"/>
          <w:szCs w:val="22"/>
        </w:rPr>
        <w:t>n</w:t>
      </w:r>
      <w:r w:rsidRPr="008E7731">
        <w:rPr>
          <w:rFonts w:asciiTheme="majorHAnsi" w:hAnsiTheme="majorHAnsi"/>
          <w:sz w:val="22"/>
          <w:szCs w:val="22"/>
        </w:rPr>
        <w:t>-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lass w</w:t>
      </w:r>
      <w:r w:rsidRPr="008E7731">
        <w:rPr>
          <w:rFonts w:asciiTheme="majorHAnsi" w:hAnsiTheme="majorHAnsi"/>
          <w:spacing w:val="-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i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in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>, p</w:t>
      </w:r>
      <w:r w:rsidRPr="008E7731">
        <w:rPr>
          <w:rFonts w:asciiTheme="majorHAnsi" w:hAnsiTheme="majorHAnsi"/>
          <w:spacing w:val="-1"/>
          <w:sz w:val="22"/>
          <w:szCs w:val="22"/>
        </w:rPr>
        <w:t>ee</w:t>
      </w:r>
      <w:r w:rsidRPr="008E7731">
        <w:rPr>
          <w:rFonts w:asciiTheme="majorHAnsi" w:hAnsiTheme="majorHAnsi"/>
          <w:sz w:val="22"/>
          <w:szCs w:val="22"/>
        </w:rPr>
        <w:t xml:space="preserve">r </w:t>
      </w:r>
      <w:r w:rsidRPr="008E7731">
        <w:rPr>
          <w:rFonts w:asciiTheme="majorHAnsi" w:hAnsiTheme="majorHAnsi"/>
          <w:spacing w:val="-2"/>
          <w:sz w:val="22"/>
          <w:szCs w:val="22"/>
        </w:rPr>
        <w:t>e</w:t>
      </w:r>
      <w:r w:rsidRPr="008E7731">
        <w:rPr>
          <w:rFonts w:asciiTheme="majorHAnsi" w:hAnsiTheme="majorHAnsi"/>
          <w:spacing w:val="2"/>
          <w:sz w:val="22"/>
          <w:szCs w:val="22"/>
        </w:rPr>
        <w:t>v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luation, s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ud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n</w:t>
      </w:r>
      <w:r w:rsidRPr="008E7731">
        <w:rPr>
          <w:rFonts w:asciiTheme="majorHAnsi" w:hAnsiTheme="majorHAnsi"/>
          <w:spacing w:val="2"/>
          <w:sz w:val="22"/>
          <w:szCs w:val="22"/>
        </w:rPr>
        <w:t>t</w:t>
      </w:r>
      <w:r w:rsidRPr="008E7731">
        <w:rPr>
          <w:rFonts w:asciiTheme="majorHAnsi" w:hAnsiTheme="majorHAnsi"/>
          <w:spacing w:val="-1"/>
          <w:sz w:val="22"/>
          <w:szCs w:val="22"/>
        </w:rPr>
        <w:t>-</w:t>
      </w:r>
      <w:r w:rsidRPr="008E7731">
        <w:rPr>
          <w:rFonts w:asciiTheme="majorHAnsi" w:hAnsiTheme="majorHAnsi"/>
          <w:spacing w:val="3"/>
          <w:sz w:val="22"/>
          <w:szCs w:val="22"/>
        </w:rPr>
        <w:t>l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d discussion, sm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ll</w:t>
      </w:r>
      <w:r w:rsidRPr="008E77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>ro</w:t>
      </w:r>
      <w:r w:rsidRPr="008E7731">
        <w:rPr>
          <w:rFonts w:asciiTheme="majorHAnsi" w:hAnsiTheme="majorHAnsi"/>
          <w:spacing w:val="1"/>
          <w:sz w:val="22"/>
          <w:szCs w:val="22"/>
        </w:rPr>
        <w:t>u</w:t>
      </w:r>
      <w:r w:rsidRPr="008E7731">
        <w:rPr>
          <w:rFonts w:asciiTheme="majorHAnsi" w:hAnsiTheme="majorHAnsi"/>
          <w:sz w:val="22"/>
          <w:szCs w:val="22"/>
        </w:rPr>
        <w:t>ps, p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rtn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rs</w:t>
      </w:r>
    </w:p>
    <w:p w14:paraId="4787A816" w14:textId="77777777" w:rsidR="000B4308" w:rsidRPr="008E7731" w:rsidRDefault="000134FB">
      <w:pPr>
        <w:spacing w:line="260" w:lineRule="exact"/>
        <w:ind w:left="64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eastAsia="Arial" w:hAnsiTheme="majorHAnsi" w:cs="Arial"/>
          <w:sz w:val="22"/>
          <w:szCs w:val="22"/>
        </w:rPr>
        <w:t xml:space="preserve">●  </w:t>
      </w:r>
      <w:r w:rsidRPr="008E7731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8E7731">
        <w:rPr>
          <w:rFonts w:asciiTheme="majorHAnsi" w:hAnsiTheme="majorHAnsi"/>
          <w:b/>
          <w:sz w:val="22"/>
          <w:szCs w:val="22"/>
        </w:rPr>
        <w:t>Eval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>u</w:t>
      </w:r>
      <w:r w:rsidRPr="008E7731">
        <w:rPr>
          <w:rFonts w:asciiTheme="majorHAnsi" w:hAnsiTheme="majorHAnsi"/>
          <w:b/>
          <w:sz w:val="22"/>
          <w:szCs w:val="22"/>
        </w:rPr>
        <w:t>at</w:t>
      </w:r>
      <w:r w:rsidRPr="008E7731">
        <w:rPr>
          <w:rFonts w:asciiTheme="majorHAnsi" w:hAnsiTheme="majorHAnsi"/>
          <w:b/>
          <w:spacing w:val="-2"/>
          <w:sz w:val="22"/>
          <w:szCs w:val="22"/>
        </w:rPr>
        <w:t>e</w:t>
      </w:r>
      <w:r w:rsidRPr="008E7731">
        <w:rPr>
          <w:rFonts w:asciiTheme="majorHAnsi" w:hAnsiTheme="majorHAnsi"/>
          <w:b/>
          <w:sz w:val="22"/>
          <w:szCs w:val="22"/>
        </w:rPr>
        <w:t>d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rit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pacing w:val="-1"/>
          <w:sz w:val="22"/>
          <w:szCs w:val="22"/>
        </w:rPr>
        <w:t>ca</w:t>
      </w:r>
      <w:r w:rsidRPr="008E7731">
        <w:rPr>
          <w:rFonts w:asciiTheme="majorHAnsi" w:hAnsiTheme="majorHAnsi"/>
          <w:sz w:val="22"/>
          <w:szCs w:val="22"/>
        </w:rPr>
        <w:t xml:space="preserve">l 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hink</w:t>
      </w:r>
      <w:r w:rsidRPr="008E7731">
        <w:rPr>
          <w:rFonts w:asciiTheme="majorHAnsi" w:hAnsiTheme="majorHAnsi"/>
          <w:spacing w:val="-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ng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via stud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nt pa</w:t>
      </w:r>
      <w:r w:rsidRPr="008E7731">
        <w:rPr>
          <w:rFonts w:asciiTheme="majorHAnsi" w:hAnsiTheme="majorHAnsi"/>
          <w:spacing w:val="2"/>
          <w:sz w:val="22"/>
          <w:szCs w:val="22"/>
        </w:rPr>
        <w:t>p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rs</w:t>
      </w:r>
    </w:p>
    <w:p w14:paraId="3A482B6F" w14:textId="77777777" w:rsidR="000B4308" w:rsidRPr="008E7731" w:rsidRDefault="000134FB">
      <w:pPr>
        <w:spacing w:before="1"/>
        <w:ind w:left="64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eastAsia="Arial" w:hAnsiTheme="majorHAnsi" w:cs="Arial"/>
          <w:sz w:val="22"/>
          <w:szCs w:val="22"/>
        </w:rPr>
        <w:t xml:space="preserve">●  </w:t>
      </w:r>
      <w:r w:rsidRPr="008E7731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8E7731">
        <w:rPr>
          <w:rFonts w:asciiTheme="majorHAnsi" w:hAnsiTheme="majorHAnsi"/>
          <w:b/>
          <w:spacing w:val="-3"/>
          <w:sz w:val="22"/>
          <w:szCs w:val="22"/>
        </w:rPr>
        <w:t>P</w:t>
      </w:r>
      <w:r w:rsidRPr="008E7731">
        <w:rPr>
          <w:rFonts w:asciiTheme="majorHAnsi" w:hAnsiTheme="majorHAnsi"/>
          <w:b/>
          <w:spacing w:val="-1"/>
          <w:sz w:val="22"/>
          <w:szCs w:val="22"/>
        </w:rPr>
        <w:t>r</w:t>
      </w:r>
      <w:r w:rsidRPr="008E7731">
        <w:rPr>
          <w:rFonts w:asciiTheme="majorHAnsi" w:hAnsiTheme="majorHAnsi"/>
          <w:b/>
          <w:sz w:val="22"/>
          <w:szCs w:val="22"/>
        </w:rPr>
        <w:t>ovi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>d</w:t>
      </w:r>
      <w:r w:rsidRPr="008E7731">
        <w:rPr>
          <w:rFonts w:asciiTheme="majorHAnsi" w:hAnsiTheme="majorHAnsi"/>
          <w:b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b/>
          <w:sz w:val="22"/>
          <w:szCs w:val="22"/>
        </w:rPr>
        <w:t>d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nviron</w:t>
      </w:r>
      <w:r w:rsidRPr="008E7731">
        <w:rPr>
          <w:rFonts w:asciiTheme="majorHAnsi" w:hAnsiTheme="majorHAnsi"/>
          <w:spacing w:val="2"/>
          <w:sz w:val="22"/>
          <w:szCs w:val="22"/>
        </w:rPr>
        <w:t>m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 xml:space="preserve">nt </w:t>
      </w:r>
      <w:r w:rsidRPr="008E7731">
        <w:rPr>
          <w:rFonts w:asciiTheme="majorHAnsi" w:hAnsiTheme="majorHAnsi"/>
          <w:spacing w:val="2"/>
          <w:sz w:val="22"/>
          <w:szCs w:val="22"/>
        </w:rPr>
        <w:t>f</w:t>
      </w:r>
      <w:r w:rsidRPr="008E7731">
        <w:rPr>
          <w:rFonts w:asciiTheme="majorHAnsi" w:hAnsiTheme="majorHAnsi"/>
          <w:sz w:val="22"/>
          <w:szCs w:val="22"/>
        </w:rPr>
        <w:t xml:space="preserve">or </w:t>
      </w:r>
      <w:r w:rsidRPr="008E7731">
        <w:rPr>
          <w:rFonts w:asciiTheme="majorHAnsi" w:hAnsiTheme="majorHAnsi"/>
          <w:spacing w:val="-2"/>
          <w:sz w:val="22"/>
          <w:szCs w:val="22"/>
        </w:rPr>
        <w:t>a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quis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t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on of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r</w:t>
      </w:r>
      <w:r w:rsidRPr="008E7731">
        <w:rPr>
          <w:rFonts w:asciiTheme="majorHAnsi" w:hAnsiTheme="majorHAnsi"/>
          <w:spacing w:val="-2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s</w:t>
      </w:r>
      <w:r w:rsidRPr="008E7731">
        <w:rPr>
          <w:rFonts w:asciiTheme="majorHAnsi" w:hAnsiTheme="majorHAnsi"/>
          <w:spacing w:val="1"/>
          <w:sz w:val="22"/>
          <w:szCs w:val="22"/>
        </w:rPr>
        <w:t>e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h</w:t>
      </w:r>
      <w:r w:rsidRPr="008E773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skil</w:t>
      </w:r>
      <w:r w:rsidRPr="008E7731">
        <w:rPr>
          <w:rFonts w:asciiTheme="majorHAnsi" w:hAnsiTheme="majorHAnsi"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sz w:val="22"/>
          <w:szCs w:val="22"/>
        </w:rPr>
        <w:t xml:space="preserve">s, 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ritic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 xml:space="preserve">l 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hink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n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 xml:space="preserve">, </w:t>
      </w:r>
      <w:r w:rsidRPr="008E7731">
        <w:rPr>
          <w:rFonts w:asciiTheme="majorHAnsi" w:hAnsiTheme="majorHAnsi"/>
          <w:spacing w:val="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 xml:space="preserve">nd 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n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pacing w:val="5"/>
          <w:sz w:val="22"/>
          <w:szCs w:val="22"/>
        </w:rPr>
        <w:t>l</w:t>
      </w:r>
      <w:r w:rsidRPr="008E7731">
        <w:rPr>
          <w:rFonts w:asciiTheme="majorHAnsi" w:hAnsiTheme="majorHAnsi"/>
          <w:spacing w:val="-7"/>
          <w:sz w:val="22"/>
          <w:szCs w:val="22"/>
        </w:rPr>
        <w:t>y</w:t>
      </w:r>
      <w:r w:rsidRPr="008E7731">
        <w:rPr>
          <w:rFonts w:asciiTheme="majorHAnsi" w:hAnsiTheme="majorHAnsi"/>
          <w:sz w:val="22"/>
          <w:szCs w:val="22"/>
        </w:rPr>
        <w:t>sis</w:t>
      </w:r>
    </w:p>
    <w:p w14:paraId="7DB71A30" w14:textId="77777777" w:rsidR="000B4308" w:rsidRPr="008E7731" w:rsidRDefault="000134FB">
      <w:pPr>
        <w:spacing w:line="260" w:lineRule="exact"/>
        <w:ind w:left="64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eastAsia="Arial" w:hAnsiTheme="majorHAnsi" w:cs="Arial"/>
          <w:sz w:val="22"/>
          <w:szCs w:val="22"/>
        </w:rPr>
        <w:t xml:space="preserve">●  </w:t>
      </w:r>
      <w:r w:rsidRPr="008E7731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8E7731">
        <w:rPr>
          <w:rFonts w:asciiTheme="majorHAnsi" w:hAnsiTheme="majorHAnsi"/>
          <w:b/>
          <w:sz w:val="22"/>
          <w:szCs w:val="22"/>
        </w:rPr>
        <w:t>I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>n</w:t>
      </w:r>
      <w:r w:rsidRPr="008E7731">
        <w:rPr>
          <w:rFonts w:asciiTheme="majorHAnsi" w:hAnsiTheme="majorHAnsi"/>
          <w:b/>
          <w:sz w:val="22"/>
          <w:szCs w:val="22"/>
        </w:rPr>
        <w:t>t</w:t>
      </w:r>
      <w:r w:rsidRPr="008E7731">
        <w:rPr>
          <w:rFonts w:asciiTheme="majorHAnsi" w:hAnsiTheme="majorHAnsi"/>
          <w:b/>
          <w:spacing w:val="-2"/>
          <w:sz w:val="22"/>
          <w:szCs w:val="22"/>
        </w:rPr>
        <w:t>e</w:t>
      </w:r>
      <w:r w:rsidRPr="008E7731">
        <w:rPr>
          <w:rFonts w:asciiTheme="majorHAnsi" w:hAnsiTheme="majorHAnsi"/>
          <w:b/>
          <w:sz w:val="22"/>
          <w:szCs w:val="22"/>
        </w:rPr>
        <w:t>g</w:t>
      </w:r>
      <w:r w:rsidRPr="008E7731">
        <w:rPr>
          <w:rFonts w:asciiTheme="majorHAnsi" w:hAnsiTheme="majorHAnsi"/>
          <w:b/>
          <w:spacing w:val="-1"/>
          <w:sz w:val="22"/>
          <w:szCs w:val="22"/>
        </w:rPr>
        <w:t>r</w:t>
      </w:r>
      <w:r w:rsidRPr="008E7731">
        <w:rPr>
          <w:rFonts w:asciiTheme="majorHAnsi" w:hAnsiTheme="majorHAnsi"/>
          <w:b/>
          <w:sz w:val="22"/>
          <w:szCs w:val="22"/>
        </w:rPr>
        <w:t>at</w:t>
      </w:r>
      <w:r w:rsidRPr="008E7731">
        <w:rPr>
          <w:rFonts w:asciiTheme="majorHAnsi" w:hAnsiTheme="majorHAnsi"/>
          <w:b/>
          <w:spacing w:val="-2"/>
          <w:sz w:val="22"/>
          <w:szCs w:val="22"/>
        </w:rPr>
        <w:t>e</w:t>
      </w:r>
      <w:r w:rsidRPr="008E7731">
        <w:rPr>
          <w:rFonts w:asciiTheme="majorHAnsi" w:hAnsiTheme="majorHAnsi"/>
          <w:b/>
          <w:sz w:val="22"/>
          <w:szCs w:val="22"/>
        </w:rPr>
        <w:t>d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l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te</w:t>
      </w:r>
      <w:r w:rsidRPr="008E7731">
        <w:rPr>
          <w:rFonts w:asciiTheme="majorHAnsi" w:hAnsiTheme="majorHAnsi"/>
          <w:spacing w:val="-1"/>
          <w:sz w:val="22"/>
          <w:szCs w:val="22"/>
        </w:rPr>
        <w:t>ra</w:t>
      </w:r>
      <w:r w:rsidRPr="008E7731">
        <w:rPr>
          <w:rFonts w:asciiTheme="majorHAnsi" w:hAnsiTheme="majorHAnsi"/>
          <w:sz w:val="22"/>
          <w:szCs w:val="22"/>
        </w:rPr>
        <w:t>tu</w:t>
      </w:r>
      <w:r w:rsidRPr="008E7731">
        <w:rPr>
          <w:rFonts w:asciiTheme="majorHAnsi" w:hAnsiTheme="majorHAnsi"/>
          <w:spacing w:val="2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e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that</w:t>
      </w:r>
      <w:r w:rsidRPr="008E773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 xml:space="preserve">students </w:t>
      </w:r>
      <w:r w:rsidRPr="008E7731">
        <w:rPr>
          <w:rFonts w:asciiTheme="majorHAnsi" w:hAnsiTheme="majorHAnsi"/>
          <w:spacing w:val="1"/>
          <w:sz w:val="22"/>
          <w:szCs w:val="22"/>
        </w:rPr>
        <w:t>ma</w:t>
      </w:r>
      <w:r w:rsidRPr="008E7731">
        <w:rPr>
          <w:rFonts w:asciiTheme="majorHAnsi" w:hAnsiTheme="majorHAnsi"/>
          <w:sz w:val="22"/>
          <w:szCs w:val="22"/>
        </w:rPr>
        <w:t>y</w:t>
      </w:r>
      <w:r w:rsidRPr="008E773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be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u</w:t>
      </w:r>
      <w:r w:rsidRPr="008E7731">
        <w:rPr>
          <w:rFonts w:asciiTheme="majorHAnsi" w:hAnsiTheme="majorHAnsi"/>
          <w:spacing w:val="2"/>
          <w:sz w:val="22"/>
          <w:szCs w:val="22"/>
        </w:rPr>
        <w:t>n</w:t>
      </w:r>
      <w:r w:rsidRPr="008E7731">
        <w:rPr>
          <w:rFonts w:asciiTheme="majorHAnsi" w:hAnsiTheme="majorHAnsi"/>
          <w:sz w:val="22"/>
          <w:szCs w:val="22"/>
        </w:rPr>
        <w:t>f</w:t>
      </w:r>
      <w:r w:rsidRPr="008E7731">
        <w:rPr>
          <w:rFonts w:asciiTheme="majorHAnsi" w:hAnsiTheme="majorHAnsi"/>
          <w:spacing w:val="-2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m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l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 xml:space="preserve">r </w:t>
      </w:r>
      <w:r w:rsidRPr="008E7731">
        <w:rPr>
          <w:rFonts w:asciiTheme="majorHAnsi" w:hAnsiTheme="majorHAnsi"/>
          <w:spacing w:val="-1"/>
          <w:sz w:val="22"/>
          <w:szCs w:val="22"/>
        </w:rPr>
        <w:t>w</w:t>
      </w:r>
      <w:r w:rsidRPr="008E7731">
        <w:rPr>
          <w:rFonts w:asciiTheme="majorHAnsi" w:hAnsiTheme="majorHAnsi"/>
          <w:sz w:val="22"/>
          <w:szCs w:val="22"/>
        </w:rPr>
        <w:t>i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h to e</w:t>
      </w:r>
      <w:r w:rsidRPr="008E7731">
        <w:rPr>
          <w:rFonts w:asciiTheme="majorHAnsi" w:hAnsiTheme="majorHAnsi"/>
          <w:spacing w:val="2"/>
          <w:sz w:val="22"/>
          <w:szCs w:val="22"/>
        </w:rPr>
        <w:t>x</w:t>
      </w:r>
      <w:r w:rsidRPr="008E7731">
        <w:rPr>
          <w:rFonts w:asciiTheme="majorHAnsi" w:hAnsiTheme="majorHAnsi"/>
          <w:sz w:val="22"/>
          <w:szCs w:val="22"/>
        </w:rPr>
        <w:t>p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 xml:space="preserve">nd </w:t>
      </w:r>
      <w:r w:rsidRPr="008E7731">
        <w:rPr>
          <w:rFonts w:asciiTheme="majorHAnsi" w:hAnsiTheme="majorHAnsi"/>
          <w:sz w:val="22"/>
          <w:szCs w:val="22"/>
        </w:rPr>
        <w:t>stud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 xml:space="preserve">nts’ 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>lobal</w:t>
      </w:r>
    </w:p>
    <w:p w14:paraId="74748D9C" w14:textId="77777777" w:rsidR="000B4308" w:rsidRPr="008E7731" w:rsidRDefault="000134FB">
      <w:pPr>
        <w:ind w:left="100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sz w:val="22"/>
          <w:szCs w:val="22"/>
        </w:rPr>
        <w:t>p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rsp</w:t>
      </w:r>
      <w:r w:rsidRPr="008E7731">
        <w:rPr>
          <w:rFonts w:asciiTheme="majorHAnsi" w:hAnsiTheme="majorHAnsi"/>
          <w:spacing w:val="-1"/>
          <w:sz w:val="22"/>
          <w:szCs w:val="22"/>
        </w:rPr>
        <w:t>ec</w:t>
      </w:r>
      <w:r w:rsidRPr="008E7731">
        <w:rPr>
          <w:rFonts w:asciiTheme="majorHAnsi" w:hAnsiTheme="majorHAnsi"/>
          <w:sz w:val="22"/>
          <w:szCs w:val="22"/>
        </w:rPr>
        <w:t>t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ve</w:t>
      </w:r>
    </w:p>
    <w:p w14:paraId="36698259" w14:textId="77777777" w:rsidR="000B4308" w:rsidRPr="008E7731" w:rsidRDefault="000134FB">
      <w:pPr>
        <w:tabs>
          <w:tab w:val="left" w:pos="1000"/>
        </w:tabs>
        <w:spacing w:before="7" w:line="260" w:lineRule="exact"/>
        <w:ind w:left="1000" w:right="775" w:hanging="36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eastAsia="Arial" w:hAnsiTheme="majorHAnsi" w:cs="Arial"/>
          <w:sz w:val="22"/>
          <w:szCs w:val="22"/>
        </w:rPr>
        <w:t>●</w:t>
      </w:r>
      <w:r w:rsidRPr="008E7731">
        <w:rPr>
          <w:rFonts w:asciiTheme="majorHAnsi" w:eastAsia="Arial" w:hAnsiTheme="majorHAnsi" w:cs="Arial"/>
          <w:sz w:val="22"/>
          <w:szCs w:val="22"/>
        </w:rPr>
        <w:tab/>
      </w:r>
      <w:r w:rsidRPr="008E7731">
        <w:rPr>
          <w:rFonts w:asciiTheme="majorHAnsi" w:hAnsiTheme="majorHAnsi"/>
          <w:b/>
          <w:spacing w:val="-3"/>
          <w:sz w:val="22"/>
          <w:szCs w:val="22"/>
        </w:rPr>
        <w:t>P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b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>pp</w:t>
      </w:r>
      <w:r w:rsidRPr="008E7731">
        <w:rPr>
          <w:rFonts w:asciiTheme="majorHAnsi" w:hAnsiTheme="majorHAnsi"/>
          <w:b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b/>
          <w:sz w:val="22"/>
          <w:szCs w:val="22"/>
        </w:rPr>
        <w:t>d</w:t>
      </w:r>
      <w:r w:rsidRPr="008E7731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 xml:space="preserve">nd </w:t>
      </w:r>
      <w:r w:rsidRPr="008E7731">
        <w:rPr>
          <w:rFonts w:asciiTheme="majorHAnsi" w:hAnsiTheme="majorHAnsi"/>
          <w:b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b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b/>
          <w:sz w:val="22"/>
          <w:szCs w:val="22"/>
        </w:rPr>
        <w:t>at</w:t>
      </w:r>
      <w:r w:rsidRPr="008E7731">
        <w:rPr>
          <w:rFonts w:asciiTheme="majorHAnsi" w:hAnsiTheme="majorHAnsi"/>
          <w:b/>
          <w:spacing w:val="-2"/>
          <w:sz w:val="22"/>
          <w:szCs w:val="22"/>
        </w:rPr>
        <w:t>e</w:t>
      </w:r>
      <w:r w:rsidRPr="008E7731">
        <w:rPr>
          <w:rFonts w:asciiTheme="majorHAnsi" w:hAnsiTheme="majorHAnsi"/>
          <w:b/>
          <w:sz w:val="22"/>
          <w:szCs w:val="22"/>
        </w:rPr>
        <w:t>d</w:t>
      </w:r>
      <w:r w:rsidRPr="008E7731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le</w:t>
      </w:r>
      <w:r w:rsidRPr="008E7731">
        <w:rPr>
          <w:rFonts w:asciiTheme="majorHAnsi" w:hAnsiTheme="majorHAnsi"/>
          <w:spacing w:val="2"/>
          <w:sz w:val="22"/>
          <w:szCs w:val="22"/>
        </w:rPr>
        <w:t>s</w:t>
      </w:r>
      <w:r w:rsidRPr="008E7731">
        <w:rPr>
          <w:rFonts w:asciiTheme="majorHAnsi" w:hAnsiTheme="majorHAnsi"/>
          <w:sz w:val="22"/>
          <w:szCs w:val="22"/>
        </w:rPr>
        <w:t>son pl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ns,</w:t>
      </w:r>
      <w:r w:rsidRPr="008E77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includin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>: sc</w:t>
      </w:r>
      <w:r w:rsidRPr="008E7731">
        <w:rPr>
          <w:rFonts w:asciiTheme="majorHAnsi" w:hAnsiTheme="majorHAnsi"/>
          <w:spacing w:val="2"/>
          <w:sz w:val="22"/>
          <w:szCs w:val="22"/>
        </w:rPr>
        <w:t>h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dul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n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 xml:space="preserve">, 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pacing w:val="-1"/>
          <w:sz w:val="22"/>
          <w:szCs w:val="22"/>
        </w:rPr>
        <w:t>ea</w:t>
      </w:r>
      <w:r w:rsidRPr="008E7731">
        <w:rPr>
          <w:rFonts w:asciiTheme="majorHAnsi" w:hAnsiTheme="majorHAnsi"/>
          <w:sz w:val="22"/>
          <w:szCs w:val="22"/>
        </w:rPr>
        <w:t>di</w:t>
      </w:r>
      <w:r w:rsidRPr="008E7731">
        <w:rPr>
          <w:rFonts w:asciiTheme="majorHAnsi" w:hAnsiTheme="majorHAnsi"/>
          <w:spacing w:val="3"/>
          <w:sz w:val="22"/>
          <w:szCs w:val="22"/>
        </w:rPr>
        <w:t>n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 xml:space="preserve">, 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nd h</w:t>
      </w:r>
      <w:r w:rsidRPr="008E7731">
        <w:rPr>
          <w:rFonts w:asciiTheme="majorHAnsi" w:hAnsiTheme="majorHAnsi"/>
          <w:spacing w:val="2"/>
          <w:sz w:val="22"/>
          <w:szCs w:val="22"/>
        </w:rPr>
        <w:t>o</w:t>
      </w:r>
      <w:r w:rsidRPr="008E7731">
        <w:rPr>
          <w:rFonts w:asciiTheme="majorHAnsi" w:hAnsiTheme="majorHAnsi"/>
          <w:sz w:val="22"/>
          <w:szCs w:val="22"/>
        </w:rPr>
        <w:t>me</w:t>
      </w:r>
      <w:r w:rsidRPr="008E7731">
        <w:rPr>
          <w:rFonts w:asciiTheme="majorHAnsi" w:hAnsiTheme="majorHAnsi"/>
          <w:spacing w:val="-1"/>
          <w:sz w:val="22"/>
          <w:szCs w:val="22"/>
        </w:rPr>
        <w:t>w</w:t>
      </w:r>
      <w:r w:rsidRPr="008E7731">
        <w:rPr>
          <w:rFonts w:asciiTheme="majorHAnsi" w:hAnsiTheme="majorHAnsi"/>
          <w:sz w:val="22"/>
          <w:szCs w:val="22"/>
        </w:rPr>
        <w:t xml:space="preserve">ork 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ss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>nments</w:t>
      </w:r>
    </w:p>
    <w:p w14:paraId="08BA60BC" w14:textId="77777777" w:rsidR="000B4308" w:rsidRPr="008E7731" w:rsidRDefault="000134FB">
      <w:pPr>
        <w:spacing w:line="260" w:lineRule="exact"/>
        <w:ind w:left="28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i/>
          <w:sz w:val="22"/>
          <w:szCs w:val="22"/>
        </w:rPr>
        <w:t>ENGL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 xml:space="preserve">2208, 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I</w:t>
      </w:r>
      <w:r w:rsidRPr="008E7731">
        <w:rPr>
          <w:rFonts w:asciiTheme="majorHAnsi" w:hAnsiTheme="majorHAnsi"/>
          <w:i/>
          <w:sz w:val="22"/>
          <w:szCs w:val="22"/>
        </w:rPr>
        <w:t>ntrodu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i/>
          <w:sz w:val="22"/>
          <w:szCs w:val="22"/>
        </w:rPr>
        <w:t>t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i/>
          <w:sz w:val="22"/>
          <w:szCs w:val="22"/>
        </w:rPr>
        <w:t xml:space="preserve">on to 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C</w:t>
      </w:r>
      <w:r w:rsidRPr="008E7731">
        <w:rPr>
          <w:rFonts w:asciiTheme="majorHAnsi" w:hAnsiTheme="majorHAnsi"/>
          <w:i/>
          <w:sz w:val="22"/>
          <w:szCs w:val="22"/>
        </w:rPr>
        <w:t>r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at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v</w:t>
      </w:r>
      <w:r w:rsidRPr="008E7731">
        <w:rPr>
          <w:rFonts w:asciiTheme="majorHAnsi" w:hAnsiTheme="majorHAnsi"/>
          <w:i/>
          <w:sz w:val="22"/>
          <w:szCs w:val="22"/>
        </w:rPr>
        <w:t>e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pacing w:val="-6"/>
          <w:sz w:val="22"/>
          <w:szCs w:val="22"/>
        </w:rPr>
        <w:t>W</w:t>
      </w:r>
      <w:r w:rsidRPr="008E7731">
        <w:rPr>
          <w:rFonts w:asciiTheme="majorHAnsi" w:hAnsiTheme="majorHAnsi"/>
          <w:i/>
          <w:sz w:val="22"/>
          <w:szCs w:val="22"/>
        </w:rPr>
        <w:t>ri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i/>
          <w:sz w:val="22"/>
          <w:szCs w:val="22"/>
        </w:rPr>
        <w:t>ing</w:t>
      </w:r>
    </w:p>
    <w:p w14:paraId="711DBBF3" w14:textId="77777777" w:rsidR="000B4308" w:rsidRPr="008E7731" w:rsidRDefault="000134FB">
      <w:pPr>
        <w:ind w:left="64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sz w:val="22"/>
          <w:szCs w:val="22"/>
        </w:rPr>
        <w:t xml:space="preserve">●  </w:t>
      </w:r>
      <w:r w:rsidRPr="008E7731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8E7731">
        <w:rPr>
          <w:rFonts w:asciiTheme="majorHAnsi" w:hAnsiTheme="majorHAnsi"/>
          <w:b/>
          <w:sz w:val="22"/>
          <w:szCs w:val="22"/>
        </w:rPr>
        <w:t>E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>n</w:t>
      </w:r>
      <w:r w:rsidRPr="008E7731">
        <w:rPr>
          <w:rFonts w:asciiTheme="majorHAnsi" w:hAnsiTheme="majorHAnsi"/>
          <w:b/>
          <w:sz w:val="22"/>
          <w:szCs w:val="22"/>
        </w:rPr>
        <w:t>gag</w:t>
      </w:r>
      <w:r w:rsidRPr="008E7731">
        <w:rPr>
          <w:rFonts w:asciiTheme="majorHAnsi" w:hAnsiTheme="majorHAnsi"/>
          <w:b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b/>
          <w:sz w:val="22"/>
          <w:szCs w:val="22"/>
        </w:rPr>
        <w:t>d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 xml:space="preserve">with students </w:t>
      </w:r>
      <w:r w:rsidRPr="008E7731">
        <w:rPr>
          <w:rFonts w:asciiTheme="majorHAnsi" w:hAnsiTheme="majorHAnsi"/>
          <w:spacing w:val="-2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n a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discussion of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c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pacing w:val="-1"/>
          <w:sz w:val="22"/>
          <w:szCs w:val="22"/>
        </w:rPr>
        <w:t>ea</w:t>
      </w:r>
      <w:r w:rsidRPr="008E7731">
        <w:rPr>
          <w:rFonts w:asciiTheme="majorHAnsi" w:hAnsiTheme="majorHAnsi"/>
          <w:sz w:val="22"/>
          <w:szCs w:val="22"/>
        </w:rPr>
        <w:t>t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ve</w:t>
      </w:r>
      <w:r w:rsidRPr="008E77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r</w:t>
      </w:r>
      <w:r w:rsidRPr="008E7731">
        <w:rPr>
          <w:rFonts w:asciiTheme="majorHAnsi" w:hAnsiTheme="majorHAnsi"/>
          <w:spacing w:val="-2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ft in po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t</w:t>
      </w:r>
      <w:r w:rsidRPr="008E7731">
        <w:rPr>
          <w:rFonts w:asciiTheme="majorHAnsi" w:hAnsiTheme="majorHAnsi"/>
          <w:spacing w:val="4"/>
          <w:sz w:val="22"/>
          <w:szCs w:val="22"/>
        </w:rPr>
        <w:t>r</w:t>
      </w:r>
      <w:r w:rsidRPr="008E7731">
        <w:rPr>
          <w:rFonts w:asciiTheme="majorHAnsi" w:hAnsiTheme="majorHAnsi"/>
          <w:spacing w:val="-5"/>
          <w:sz w:val="22"/>
          <w:szCs w:val="22"/>
        </w:rPr>
        <w:t>y</w:t>
      </w:r>
      <w:r w:rsidRPr="008E7731">
        <w:rPr>
          <w:rFonts w:asciiTheme="majorHAnsi" w:hAnsiTheme="majorHAnsi"/>
          <w:sz w:val="22"/>
          <w:szCs w:val="22"/>
        </w:rPr>
        <w:t xml:space="preserve">, </w:t>
      </w:r>
      <w:r w:rsidRPr="008E7731">
        <w:rPr>
          <w:rFonts w:asciiTheme="majorHAnsi" w:hAnsiTheme="majorHAnsi"/>
          <w:spacing w:val="2"/>
          <w:sz w:val="22"/>
          <w:szCs w:val="22"/>
        </w:rPr>
        <w:t>p</w:t>
      </w:r>
      <w:r w:rsidRPr="008E7731">
        <w:rPr>
          <w:rFonts w:asciiTheme="majorHAnsi" w:hAnsiTheme="majorHAnsi"/>
          <w:sz w:val="22"/>
          <w:szCs w:val="22"/>
        </w:rPr>
        <w:t>ros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 xml:space="preserve">, 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pacing w:val="2"/>
          <w:sz w:val="22"/>
          <w:szCs w:val="22"/>
        </w:rPr>
        <w:t>n</w:t>
      </w:r>
      <w:r w:rsidRPr="008E7731">
        <w:rPr>
          <w:rFonts w:asciiTheme="majorHAnsi" w:hAnsiTheme="majorHAnsi"/>
          <w:sz w:val="22"/>
          <w:szCs w:val="22"/>
        </w:rPr>
        <w:t>d dr</w:t>
      </w:r>
      <w:r w:rsidRPr="008E7731">
        <w:rPr>
          <w:rFonts w:asciiTheme="majorHAnsi" w:hAnsiTheme="majorHAnsi"/>
          <w:spacing w:val="-2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ma</w:t>
      </w:r>
    </w:p>
    <w:p w14:paraId="1CC04733" w14:textId="77777777" w:rsidR="000B4308" w:rsidRPr="008E7731" w:rsidRDefault="000134FB">
      <w:pPr>
        <w:ind w:left="64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sz w:val="22"/>
          <w:szCs w:val="22"/>
        </w:rPr>
        <w:t>●</w:t>
      </w:r>
      <w:r w:rsidRPr="008E7731">
        <w:rPr>
          <w:rFonts w:asciiTheme="majorHAnsi" w:hAnsiTheme="majorHAnsi"/>
          <w:sz w:val="22"/>
          <w:szCs w:val="22"/>
        </w:rPr>
        <w:t xml:space="preserve">  </w:t>
      </w:r>
      <w:r w:rsidRPr="008E7731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8E7731">
        <w:rPr>
          <w:rFonts w:asciiTheme="majorHAnsi" w:hAnsiTheme="majorHAnsi"/>
          <w:b/>
          <w:spacing w:val="-3"/>
          <w:sz w:val="22"/>
          <w:szCs w:val="22"/>
        </w:rPr>
        <w:t>P</w:t>
      </w:r>
      <w:r w:rsidRPr="008E7731">
        <w:rPr>
          <w:rFonts w:asciiTheme="majorHAnsi" w:hAnsiTheme="majorHAnsi"/>
          <w:b/>
          <w:sz w:val="22"/>
          <w:szCs w:val="22"/>
        </w:rPr>
        <w:t>a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b/>
          <w:sz w:val="22"/>
          <w:szCs w:val="22"/>
        </w:rPr>
        <w:t>ti</w:t>
      </w:r>
      <w:r w:rsidRPr="008E7731">
        <w:rPr>
          <w:rFonts w:asciiTheme="majorHAnsi" w:hAnsiTheme="majorHAnsi"/>
          <w:b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b/>
          <w:sz w:val="22"/>
          <w:szCs w:val="22"/>
        </w:rPr>
        <w:t>i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>p</w:t>
      </w:r>
      <w:r w:rsidRPr="008E7731">
        <w:rPr>
          <w:rFonts w:asciiTheme="majorHAnsi" w:hAnsiTheme="majorHAnsi"/>
          <w:b/>
          <w:sz w:val="22"/>
          <w:szCs w:val="22"/>
        </w:rPr>
        <w:t>at</w:t>
      </w:r>
      <w:r w:rsidRPr="008E7731">
        <w:rPr>
          <w:rFonts w:asciiTheme="majorHAnsi" w:hAnsiTheme="majorHAnsi"/>
          <w:b/>
          <w:spacing w:val="-2"/>
          <w:sz w:val="22"/>
          <w:szCs w:val="22"/>
        </w:rPr>
        <w:t>e</w:t>
      </w:r>
      <w:r w:rsidRPr="008E7731">
        <w:rPr>
          <w:rFonts w:asciiTheme="majorHAnsi" w:hAnsiTheme="majorHAnsi"/>
          <w:b/>
          <w:sz w:val="22"/>
          <w:szCs w:val="22"/>
        </w:rPr>
        <w:t>d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 xml:space="preserve">in 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pacing w:val="2"/>
          <w:sz w:val="22"/>
          <w:szCs w:val="22"/>
        </w:rPr>
        <w:t>x</w:t>
      </w:r>
      <w:r w:rsidRPr="008E7731">
        <w:rPr>
          <w:rFonts w:asciiTheme="majorHAnsi" w:hAnsiTheme="majorHAnsi"/>
          <w:sz w:val="22"/>
          <w:szCs w:val="22"/>
        </w:rPr>
        <w:t xml:space="preserve">ts 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h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t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students had the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oppo</w:t>
      </w:r>
      <w:r w:rsidRPr="008E7731">
        <w:rPr>
          <w:rFonts w:asciiTheme="majorHAnsi" w:hAnsiTheme="majorHAnsi"/>
          <w:spacing w:val="-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tun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pacing w:val="3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y</w:t>
      </w:r>
      <w:r w:rsidRPr="008E773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to assi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>n</w:t>
      </w:r>
    </w:p>
    <w:p w14:paraId="177834FD" w14:textId="77777777" w:rsidR="000B4308" w:rsidRPr="008E7731" w:rsidRDefault="000134FB">
      <w:pPr>
        <w:ind w:left="640"/>
        <w:rPr>
          <w:rFonts w:asciiTheme="majorHAnsi" w:hAnsiTheme="majorHAnsi"/>
          <w:sz w:val="22"/>
          <w:szCs w:val="22"/>
        </w:rPr>
        <w:sectPr w:rsidR="000B4308" w:rsidRPr="008E7731">
          <w:pgSz w:w="12240" w:h="15840"/>
          <w:pgMar w:top="1380" w:right="1360" w:bottom="280" w:left="1160" w:header="720" w:footer="720" w:gutter="0"/>
          <w:cols w:space="720"/>
        </w:sectPr>
      </w:pPr>
      <w:r w:rsidRPr="008E7731">
        <w:rPr>
          <w:rFonts w:asciiTheme="majorHAnsi" w:hAnsiTheme="majorHAnsi"/>
          <w:sz w:val="22"/>
          <w:szCs w:val="22"/>
        </w:rPr>
        <w:t xml:space="preserve">●  </w:t>
      </w:r>
      <w:r w:rsidRPr="008E7731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8E7731">
        <w:rPr>
          <w:rFonts w:asciiTheme="majorHAnsi" w:hAnsiTheme="majorHAnsi"/>
          <w:b/>
          <w:sz w:val="22"/>
          <w:szCs w:val="22"/>
        </w:rPr>
        <w:t>R</w:t>
      </w:r>
      <w:r w:rsidRPr="008E7731">
        <w:rPr>
          <w:rFonts w:asciiTheme="majorHAnsi" w:hAnsiTheme="majorHAnsi"/>
          <w:b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>qui</w:t>
      </w:r>
      <w:r w:rsidRPr="008E7731">
        <w:rPr>
          <w:rFonts w:asciiTheme="majorHAnsi" w:hAnsiTheme="majorHAnsi"/>
          <w:b/>
          <w:spacing w:val="-1"/>
          <w:sz w:val="22"/>
          <w:szCs w:val="22"/>
        </w:rPr>
        <w:t>re</w:t>
      </w:r>
      <w:r w:rsidRPr="008E7731">
        <w:rPr>
          <w:rFonts w:asciiTheme="majorHAnsi" w:hAnsiTheme="majorHAnsi"/>
          <w:b/>
          <w:sz w:val="22"/>
          <w:szCs w:val="22"/>
        </w:rPr>
        <w:t>d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a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fin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l pr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pacing w:val="2"/>
          <w:sz w:val="22"/>
          <w:szCs w:val="22"/>
        </w:rPr>
        <w:t>s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ntation (</w:t>
      </w:r>
      <w:r w:rsidRPr="008E7731">
        <w:rPr>
          <w:rFonts w:asciiTheme="majorHAnsi" w:hAnsiTheme="majorHAnsi"/>
          <w:spacing w:val="-1"/>
          <w:sz w:val="22"/>
          <w:szCs w:val="22"/>
        </w:rPr>
        <w:t>rea</w:t>
      </w:r>
      <w:r w:rsidRPr="008E7731">
        <w:rPr>
          <w:rFonts w:asciiTheme="majorHAnsi" w:hAnsiTheme="majorHAnsi"/>
          <w:sz w:val="22"/>
          <w:szCs w:val="22"/>
        </w:rPr>
        <w:t>di</w:t>
      </w:r>
      <w:r w:rsidRPr="008E7731">
        <w:rPr>
          <w:rFonts w:asciiTheme="majorHAnsi" w:hAnsiTheme="majorHAnsi"/>
          <w:spacing w:val="3"/>
          <w:sz w:val="22"/>
          <w:szCs w:val="22"/>
        </w:rPr>
        <w:t>n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 xml:space="preserve">) </w:t>
      </w:r>
      <w:r w:rsidRPr="008E7731">
        <w:rPr>
          <w:rFonts w:asciiTheme="majorHAnsi" w:hAnsiTheme="majorHAnsi"/>
          <w:spacing w:val="1"/>
          <w:sz w:val="22"/>
          <w:szCs w:val="22"/>
        </w:rPr>
        <w:t>o</w:t>
      </w:r>
      <w:r w:rsidRPr="008E7731">
        <w:rPr>
          <w:rFonts w:asciiTheme="majorHAnsi" w:hAnsiTheme="majorHAnsi"/>
          <w:sz w:val="22"/>
          <w:szCs w:val="22"/>
        </w:rPr>
        <w:t xml:space="preserve">f </w:t>
      </w:r>
      <w:r w:rsidRPr="008E7731">
        <w:rPr>
          <w:rFonts w:asciiTheme="majorHAnsi" w:hAnsiTheme="majorHAnsi"/>
          <w:spacing w:val="-2"/>
          <w:sz w:val="22"/>
          <w:szCs w:val="22"/>
        </w:rPr>
        <w:t>c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pacing w:val="-1"/>
          <w:sz w:val="22"/>
          <w:szCs w:val="22"/>
        </w:rPr>
        <w:t>ea</w:t>
      </w:r>
      <w:r w:rsidRPr="008E7731">
        <w:rPr>
          <w:rFonts w:asciiTheme="majorHAnsi" w:hAnsiTheme="majorHAnsi"/>
          <w:sz w:val="22"/>
          <w:szCs w:val="22"/>
        </w:rPr>
        <w:t>t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pacing w:val="2"/>
          <w:sz w:val="22"/>
          <w:szCs w:val="22"/>
        </w:rPr>
        <w:t>v</w:t>
      </w:r>
      <w:r w:rsidRPr="008E7731">
        <w:rPr>
          <w:rFonts w:asciiTheme="majorHAnsi" w:hAnsiTheme="majorHAnsi"/>
          <w:sz w:val="22"/>
          <w:szCs w:val="22"/>
        </w:rPr>
        <w:t>e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wo</w:t>
      </w:r>
      <w:r w:rsidRPr="008E7731">
        <w:rPr>
          <w:rFonts w:asciiTheme="majorHAnsi" w:hAnsiTheme="majorHAnsi"/>
          <w:spacing w:val="-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k</w:t>
      </w:r>
    </w:p>
    <w:p w14:paraId="79958FFE" w14:textId="77777777" w:rsidR="000B4308" w:rsidRPr="008E7731" w:rsidRDefault="000B430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9C20B6A" w14:textId="77777777" w:rsidR="000B4308" w:rsidRPr="008E7731" w:rsidRDefault="000B4308">
      <w:pPr>
        <w:spacing w:before="17" w:line="220" w:lineRule="exact"/>
        <w:rPr>
          <w:rFonts w:asciiTheme="majorHAnsi" w:hAnsiTheme="majorHAnsi"/>
          <w:sz w:val="22"/>
          <w:szCs w:val="22"/>
        </w:rPr>
      </w:pPr>
    </w:p>
    <w:p w14:paraId="243CE35C" w14:textId="77777777" w:rsidR="000B4308" w:rsidRPr="008E7731" w:rsidRDefault="000134FB">
      <w:pPr>
        <w:spacing w:before="29"/>
        <w:ind w:left="46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sz w:val="22"/>
          <w:szCs w:val="22"/>
        </w:rPr>
        <w:t xml:space="preserve">●  </w:t>
      </w:r>
      <w:r w:rsidRPr="008E7731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8E7731">
        <w:rPr>
          <w:rFonts w:asciiTheme="majorHAnsi" w:hAnsiTheme="majorHAnsi"/>
          <w:b/>
          <w:sz w:val="22"/>
          <w:szCs w:val="22"/>
        </w:rPr>
        <w:t>Ai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>d</w:t>
      </w:r>
      <w:r w:rsidRPr="008E7731">
        <w:rPr>
          <w:rFonts w:asciiTheme="majorHAnsi" w:hAnsiTheme="majorHAnsi"/>
          <w:b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b/>
          <w:sz w:val="22"/>
          <w:szCs w:val="22"/>
        </w:rPr>
        <w:t>d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 xml:space="preserve">students 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n the d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v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lop</w:t>
      </w:r>
      <w:r w:rsidRPr="008E7731">
        <w:rPr>
          <w:rFonts w:asciiTheme="majorHAnsi" w:hAnsiTheme="majorHAnsi"/>
          <w:spacing w:val="1"/>
          <w:sz w:val="22"/>
          <w:szCs w:val="22"/>
        </w:rPr>
        <w:t>m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nt of their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own</w:t>
      </w:r>
      <w:r w:rsidRPr="008E773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w</w:t>
      </w:r>
      <w:r w:rsidRPr="008E7731">
        <w:rPr>
          <w:rFonts w:asciiTheme="majorHAnsi" w:hAnsiTheme="majorHAnsi"/>
          <w:spacing w:val="-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i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r</w:t>
      </w:r>
      <w:r w:rsidRPr="008E7731">
        <w:rPr>
          <w:rFonts w:asciiTheme="majorHAnsi" w:hAnsiTheme="majorHAnsi"/>
          <w:spacing w:val="4"/>
          <w:sz w:val="22"/>
          <w:szCs w:val="22"/>
        </w:rPr>
        <w:t>l</w:t>
      </w:r>
      <w:r w:rsidRPr="008E7731">
        <w:rPr>
          <w:rFonts w:asciiTheme="majorHAnsi" w:hAnsiTheme="majorHAnsi"/>
          <w:sz w:val="22"/>
          <w:szCs w:val="22"/>
        </w:rPr>
        <w:t>y</w:t>
      </w:r>
      <w:r w:rsidRPr="008E773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te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hniques/</w:t>
      </w:r>
      <w:r w:rsidRPr="008E7731">
        <w:rPr>
          <w:rFonts w:asciiTheme="majorHAnsi" w:hAnsiTheme="majorHAnsi"/>
          <w:spacing w:val="1"/>
          <w:sz w:val="22"/>
          <w:szCs w:val="22"/>
        </w:rPr>
        <w:t>a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st</w:t>
      </w:r>
      <w:r w:rsidRPr="008E7731">
        <w:rPr>
          <w:rFonts w:asciiTheme="majorHAnsi" w:hAnsiTheme="majorHAnsi"/>
          <w:spacing w:val="3"/>
          <w:sz w:val="22"/>
          <w:szCs w:val="22"/>
        </w:rPr>
        <w:t>h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t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c</w:t>
      </w:r>
    </w:p>
    <w:p w14:paraId="4EEB1205" w14:textId="77777777" w:rsidR="000B4308" w:rsidRPr="008E7731" w:rsidRDefault="000B4308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B1F1C3D" w14:textId="77777777" w:rsidR="000B4308" w:rsidRPr="008E7731" w:rsidRDefault="000134FB">
      <w:pPr>
        <w:ind w:left="62" w:right="1384"/>
        <w:jc w:val="center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spacing w:val="1"/>
          <w:sz w:val="22"/>
          <w:szCs w:val="22"/>
        </w:rPr>
        <w:t>S</w:t>
      </w:r>
      <w:r w:rsidRPr="008E7731">
        <w:rPr>
          <w:rFonts w:asciiTheme="majorHAnsi" w:hAnsiTheme="majorHAnsi"/>
          <w:sz w:val="22"/>
          <w:szCs w:val="22"/>
        </w:rPr>
        <w:t>um</w:t>
      </w:r>
      <w:r w:rsidRPr="008E7731">
        <w:rPr>
          <w:rFonts w:asciiTheme="majorHAnsi" w:hAnsiTheme="majorHAnsi"/>
          <w:spacing w:val="1"/>
          <w:sz w:val="22"/>
          <w:szCs w:val="22"/>
        </w:rPr>
        <w:t>m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 xml:space="preserve">r </w:t>
      </w:r>
      <w:r w:rsidRPr="008E7731">
        <w:rPr>
          <w:rFonts w:asciiTheme="majorHAnsi" w:hAnsiTheme="majorHAnsi"/>
          <w:spacing w:val="-2"/>
          <w:sz w:val="22"/>
          <w:szCs w:val="22"/>
        </w:rPr>
        <w:t>F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l</w:t>
      </w:r>
      <w:r w:rsidRPr="008E7731">
        <w:rPr>
          <w:rFonts w:asciiTheme="majorHAnsi" w:hAnsiTheme="majorHAnsi"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sz w:val="22"/>
          <w:szCs w:val="22"/>
        </w:rPr>
        <w:t>ow,</w:t>
      </w:r>
      <w:r w:rsidRPr="008E773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3"/>
          <w:sz w:val="22"/>
          <w:szCs w:val="22"/>
        </w:rPr>
        <w:t>L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pacing w:val="2"/>
          <w:sz w:val="22"/>
          <w:szCs w:val="22"/>
        </w:rPr>
        <w:t>k</w:t>
      </w:r>
      <w:r w:rsidRPr="008E7731">
        <w:rPr>
          <w:rFonts w:asciiTheme="majorHAnsi" w:hAnsiTheme="majorHAnsi"/>
          <w:sz w:val="22"/>
          <w:szCs w:val="22"/>
        </w:rPr>
        <w:t>e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Michi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 xml:space="preserve">n </w:t>
      </w:r>
      <w:r w:rsidRPr="008E7731">
        <w:rPr>
          <w:rFonts w:asciiTheme="majorHAnsi" w:hAnsiTheme="majorHAnsi"/>
          <w:spacing w:val="1"/>
          <w:sz w:val="22"/>
          <w:szCs w:val="22"/>
        </w:rPr>
        <w:t>W</w:t>
      </w:r>
      <w:r w:rsidRPr="008E7731">
        <w:rPr>
          <w:rFonts w:asciiTheme="majorHAnsi" w:hAnsiTheme="majorHAnsi"/>
          <w:sz w:val="22"/>
          <w:szCs w:val="22"/>
        </w:rPr>
        <w:t>riting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1"/>
          <w:sz w:val="22"/>
          <w:szCs w:val="22"/>
        </w:rPr>
        <w:t>P</w:t>
      </w:r>
      <w:r w:rsidRPr="008E7731">
        <w:rPr>
          <w:rFonts w:asciiTheme="majorHAnsi" w:hAnsiTheme="majorHAnsi"/>
          <w:sz w:val="22"/>
          <w:szCs w:val="22"/>
        </w:rPr>
        <w:t>ro</w:t>
      </w:r>
      <w:r w:rsidRPr="008E7731">
        <w:rPr>
          <w:rFonts w:asciiTheme="majorHAnsi" w:hAnsiTheme="majorHAnsi"/>
          <w:spacing w:val="2"/>
          <w:sz w:val="22"/>
          <w:szCs w:val="22"/>
        </w:rPr>
        <w:t>j</w:t>
      </w:r>
      <w:r w:rsidRPr="008E7731">
        <w:rPr>
          <w:rFonts w:asciiTheme="majorHAnsi" w:hAnsiTheme="majorHAnsi"/>
          <w:spacing w:val="-1"/>
          <w:sz w:val="22"/>
          <w:szCs w:val="22"/>
        </w:rPr>
        <w:t>ec</w:t>
      </w:r>
      <w:r w:rsidRPr="008E7731">
        <w:rPr>
          <w:rFonts w:asciiTheme="majorHAnsi" w:hAnsiTheme="majorHAnsi"/>
          <w:sz w:val="22"/>
          <w:szCs w:val="22"/>
        </w:rPr>
        <w:t>t,</w:t>
      </w:r>
      <w:r w:rsidRPr="008E773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G</w:t>
      </w:r>
      <w:r w:rsidRPr="008E7731">
        <w:rPr>
          <w:rFonts w:asciiTheme="majorHAnsi" w:hAnsiTheme="majorHAnsi"/>
          <w:spacing w:val="-1"/>
          <w:sz w:val="22"/>
          <w:szCs w:val="22"/>
        </w:rPr>
        <w:t>ra</w:t>
      </w:r>
      <w:r w:rsidRPr="008E7731">
        <w:rPr>
          <w:rFonts w:asciiTheme="majorHAnsi" w:hAnsiTheme="majorHAnsi"/>
          <w:sz w:val="22"/>
          <w:szCs w:val="22"/>
        </w:rPr>
        <w:t>nd R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 xml:space="preserve">pids, </w:t>
      </w:r>
      <w:r w:rsidRPr="008E7731">
        <w:rPr>
          <w:rFonts w:asciiTheme="majorHAnsi" w:hAnsiTheme="majorHAnsi"/>
          <w:spacing w:val="2"/>
          <w:sz w:val="22"/>
          <w:szCs w:val="22"/>
        </w:rPr>
        <w:t>M</w:t>
      </w:r>
      <w:r w:rsidRPr="008E7731">
        <w:rPr>
          <w:rFonts w:asciiTheme="majorHAnsi" w:hAnsiTheme="majorHAnsi"/>
          <w:spacing w:val="-3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 xml:space="preserve">, </w:t>
      </w:r>
      <w:r w:rsidRPr="008E7731">
        <w:rPr>
          <w:rFonts w:asciiTheme="majorHAnsi" w:hAnsiTheme="majorHAnsi"/>
          <w:spacing w:val="1"/>
          <w:sz w:val="22"/>
          <w:szCs w:val="22"/>
        </w:rPr>
        <w:t>S</w:t>
      </w:r>
      <w:r w:rsidRPr="008E7731">
        <w:rPr>
          <w:rFonts w:asciiTheme="majorHAnsi" w:hAnsiTheme="majorHAnsi"/>
          <w:sz w:val="22"/>
          <w:szCs w:val="22"/>
        </w:rPr>
        <w:t>um</w:t>
      </w:r>
      <w:r w:rsidRPr="008E7731">
        <w:rPr>
          <w:rFonts w:asciiTheme="majorHAnsi" w:hAnsiTheme="majorHAnsi"/>
          <w:spacing w:val="1"/>
          <w:sz w:val="22"/>
          <w:szCs w:val="22"/>
        </w:rPr>
        <w:t>m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pacing w:val="4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, 2013</w:t>
      </w:r>
    </w:p>
    <w:p w14:paraId="638B2281" w14:textId="77777777" w:rsidR="000B4308" w:rsidRPr="008E7731" w:rsidRDefault="000134FB">
      <w:pPr>
        <w:tabs>
          <w:tab w:val="left" w:pos="820"/>
        </w:tabs>
        <w:spacing w:before="7" w:line="260" w:lineRule="exact"/>
        <w:ind w:left="820" w:right="696" w:hanging="36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eastAsia="Arial" w:hAnsiTheme="majorHAnsi" w:cs="Arial"/>
          <w:sz w:val="22"/>
          <w:szCs w:val="22"/>
        </w:rPr>
        <w:t>●</w:t>
      </w:r>
      <w:r w:rsidRPr="008E7731">
        <w:rPr>
          <w:rFonts w:asciiTheme="majorHAnsi" w:eastAsia="Arial" w:hAnsiTheme="majorHAnsi" w:cs="Arial"/>
          <w:sz w:val="22"/>
          <w:szCs w:val="22"/>
        </w:rPr>
        <w:tab/>
      </w:r>
      <w:r w:rsidRPr="008E7731">
        <w:rPr>
          <w:rFonts w:asciiTheme="majorHAnsi" w:hAnsiTheme="majorHAnsi"/>
          <w:b/>
          <w:sz w:val="22"/>
          <w:szCs w:val="22"/>
        </w:rPr>
        <w:t>Colla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>b</w:t>
      </w:r>
      <w:r w:rsidRPr="008E7731">
        <w:rPr>
          <w:rFonts w:asciiTheme="majorHAnsi" w:hAnsiTheme="majorHAnsi"/>
          <w:b/>
          <w:sz w:val="22"/>
          <w:szCs w:val="22"/>
        </w:rPr>
        <w:t>o</w:t>
      </w:r>
      <w:r w:rsidRPr="008E7731">
        <w:rPr>
          <w:rFonts w:asciiTheme="majorHAnsi" w:hAnsiTheme="majorHAnsi"/>
          <w:b/>
          <w:spacing w:val="-1"/>
          <w:sz w:val="22"/>
          <w:szCs w:val="22"/>
        </w:rPr>
        <w:t>r</w:t>
      </w:r>
      <w:r w:rsidRPr="008E7731">
        <w:rPr>
          <w:rFonts w:asciiTheme="majorHAnsi" w:hAnsiTheme="majorHAnsi"/>
          <w:b/>
          <w:sz w:val="22"/>
          <w:szCs w:val="22"/>
        </w:rPr>
        <w:t>at</w:t>
      </w:r>
      <w:r w:rsidRPr="008E7731">
        <w:rPr>
          <w:rFonts w:asciiTheme="majorHAnsi" w:hAnsiTheme="majorHAnsi"/>
          <w:b/>
          <w:spacing w:val="-2"/>
          <w:sz w:val="22"/>
          <w:szCs w:val="22"/>
        </w:rPr>
        <w:t>e</w:t>
      </w:r>
      <w:r w:rsidRPr="008E7731">
        <w:rPr>
          <w:rFonts w:asciiTheme="majorHAnsi" w:hAnsiTheme="majorHAnsi"/>
          <w:b/>
          <w:sz w:val="22"/>
          <w:szCs w:val="22"/>
        </w:rPr>
        <w:t>d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 xml:space="preserve">with </w:t>
      </w:r>
      <w:r w:rsidRPr="008E7731">
        <w:rPr>
          <w:rFonts w:asciiTheme="majorHAnsi" w:hAnsiTheme="majorHAnsi"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sz w:val="22"/>
          <w:szCs w:val="22"/>
        </w:rPr>
        <w:t>o</w:t>
      </w:r>
      <w:r w:rsidRPr="008E7731">
        <w:rPr>
          <w:rFonts w:asciiTheme="majorHAnsi" w:hAnsiTheme="majorHAnsi"/>
          <w:spacing w:val="-1"/>
          <w:sz w:val="22"/>
          <w:szCs w:val="22"/>
        </w:rPr>
        <w:t>ca</w:t>
      </w:r>
      <w:r w:rsidRPr="008E7731">
        <w:rPr>
          <w:rFonts w:asciiTheme="majorHAnsi" w:hAnsiTheme="majorHAnsi"/>
          <w:sz w:val="22"/>
          <w:szCs w:val="22"/>
        </w:rPr>
        <w:t>l w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s</w:t>
      </w:r>
      <w:r w:rsidRPr="008E7731">
        <w:rPr>
          <w:rFonts w:asciiTheme="majorHAnsi" w:hAnsiTheme="majorHAnsi"/>
          <w:spacing w:val="2"/>
          <w:sz w:val="22"/>
          <w:szCs w:val="22"/>
        </w:rPr>
        <w:t>t</w:t>
      </w:r>
      <w:r w:rsidRPr="008E7731">
        <w:rPr>
          <w:rFonts w:asciiTheme="majorHAnsi" w:hAnsiTheme="majorHAnsi"/>
          <w:spacing w:val="-1"/>
          <w:sz w:val="22"/>
          <w:szCs w:val="22"/>
        </w:rPr>
        <w:t>-</w:t>
      </w:r>
      <w:r w:rsidRPr="008E7731">
        <w:rPr>
          <w:rFonts w:asciiTheme="majorHAnsi" w:hAnsiTheme="majorHAnsi"/>
          <w:sz w:val="22"/>
          <w:szCs w:val="22"/>
        </w:rPr>
        <w:t>Mich</w:t>
      </w:r>
      <w:r w:rsidRPr="008E7731">
        <w:rPr>
          <w:rFonts w:asciiTheme="majorHAnsi" w:hAnsiTheme="majorHAnsi"/>
          <w:spacing w:val="2"/>
          <w:sz w:val="22"/>
          <w:szCs w:val="22"/>
        </w:rPr>
        <w:t>i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n te</w:t>
      </w:r>
      <w:r w:rsidRPr="008E7731">
        <w:rPr>
          <w:rFonts w:asciiTheme="majorHAnsi" w:hAnsiTheme="majorHAnsi"/>
          <w:spacing w:val="1"/>
          <w:sz w:val="22"/>
          <w:szCs w:val="22"/>
        </w:rPr>
        <w:t>a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h</w:t>
      </w:r>
      <w:r w:rsidRPr="008E7731">
        <w:rPr>
          <w:rFonts w:asciiTheme="majorHAnsi" w:hAnsiTheme="majorHAnsi"/>
          <w:spacing w:val="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rs to</w:t>
      </w:r>
      <w:r w:rsidRPr="008E77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d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v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lop and l</w:t>
      </w:r>
      <w:r w:rsidRPr="008E7731">
        <w:rPr>
          <w:rFonts w:asciiTheme="majorHAnsi" w:hAnsiTheme="majorHAnsi"/>
          <w:spacing w:val="1"/>
          <w:sz w:val="22"/>
          <w:szCs w:val="22"/>
        </w:rPr>
        <w:t>e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rn st</w:t>
      </w:r>
      <w:r w:rsidRPr="008E7731">
        <w:rPr>
          <w:rFonts w:asciiTheme="majorHAnsi" w:hAnsiTheme="majorHAnsi"/>
          <w:spacing w:val="-1"/>
          <w:sz w:val="22"/>
          <w:szCs w:val="22"/>
        </w:rPr>
        <w:t>ra</w:t>
      </w:r>
      <w:r w:rsidRPr="008E7731">
        <w:rPr>
          <w:rFonts w:asciiTheme="majorHAnsi" w:hAnsiTheme="majorHAnsi"/>
          <w:spacing w:val="3"/>
          <w:sz w:val="22"/>
          <w:szCs w:val="22"/>
        </w:rPr>
        <w:t>t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pacing w:val="3"/>
          <w:sz w:val="22"/>
          <w:szCs w:val="22"/>
        </w:rPr>
        <w:t>i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s for te</w:t>
      </w:r>
      <w:r w:rsidRPr="008E7731">
        <w:rPr>
          <w:rFonts w:asciiTheme="majorHAnsi" w:hAnsiTheme="majorHAnsi"/>
          <w:spacing w:val="-1"/>
          <w:sz w:val="22"/>
          <w:szCs w:val="22"/>
        </w:rPr>
        <w:t>ac</w:t>
      </w:r>
      <w:r w:rsidRPr="008E7731">
        <w:rPr>
          <w:rFonts w:asciiTheme="majorHAnsi" w:hAnsiTheme="majorHAnsi"/>
          <w:sz w:val="22"/>
          <w:szCs w:val="22"/>
        </w:rPr>
        <w:t>hi</w:t>
      </w:r>
      <w:r w:rsidRPr="008E7731">
        <w:rPr>
          <w:rFonts w:asciiTheme="majorHAnsi" w:hAnsiTheme="majorHAnsi"/>
          <w:spacing w:val="3"/>
          <w:sz w:val="22"/>
          <w:szCs w:val="22"/>
        </w:rPr>
        <w:t>n</w:t>
      </w:r>
      <w:r w:rsidRPr="008E7731">
        <w:rPr>
          <w:rFonts w:asciiTheme="majorHAnsi" w:hAnsiTheme="majorHAnsi"/>
          <w:sz w:val="22"/>
          <w:szCs w:val="22"/>
        </w:rPr>
        <w:t>g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w</w:t>
      </w:r>
      <w:r w:rsidRPr="008E7731">
        <w:rPr>
          <w:rFonts w:asciiTheme="majorHAnsi" w:hAnsiTheme="majorHAnsi"/>
          <w:spacing w:val="-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i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i</w:t>
      </w:r>
      <w:r w:rsidRPr="008E7731">
        <w:rPr>
          <w:rFonts w:asciiTheme="majorHAnsi" w:hAnsiTheme="majorHAnsi"/>
          <w:spacing w:val="3"/>
          <w:sz w:val="22"/>
          <w:szCs w:val="22"/>
        </w:rPr>
        <w:t>n</w:t>
      </w:r>
      <w:r w:rsidRPr="008E7731">
        <w:rPr>
          <w:rFonts w:asciiTheme="majorHAnsi" w:hAnsiTheme="majorHAnsi"/>
          <w:sz w:val="22"/>
          <w:szCs w:val="22"/>
        </w:rPr>
        <w:t>g</w:t>
      </w:r>
    </w:p>
    <w:p w14:paraId="6BB7A09A" w14:textId="77777777" w:rsidR="000B4308" w:rsidRPr="008E7731" w:rsidRDefault="000134FB">
      <w:pPr>
        <w:spacing w:line="260" w:lineRule="exact"/>
        <w:ind w:left="46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eastAsia="Arial" w:hAnsiTheme="majorHAnsi" w:cs="Arial"/>
          <w:sz w:val="22"/>
          <w:szCs w:val="22"/>
        </w:rPr>
        <w:t xml:space="preserve">●  </w:t>
      </w:r>
      <w:r w:rsidRPr="008E7731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8E7731">
        <w:rPr>
          <w:rFonts w:asciiTheme="majorHAnsi" w:hAnsiTheme="majorHAnsi"/>
          <w:b/>
          <w:sz w:val="22"/>
          <w:szCs w:val="22"/>
        </w:rPr>
        <w:t>D</w:t>
      </w:r>
      <w:r w:rsidRPr="008E7731">
        <w:rPr>
          <w:rFonts w:asciiTheme="majorHAnsi" w:hAnsiTheme="majorHAnsi"/>
          <w:b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b/>
          <w:sz w:val="22"/>
          <w:szCs w:val="22"/>
        </w:rPr>
        <w:t>v</w:t>
      </w:r>
      <w:r w:rsidRPr="008E7731">
        <w:rPr>
          <w:rFonts w:asciiTheme="majorHAnsi" w:hAnsiTheme="majorHAnsi"/>
          <w:b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b/>
          <w:sz w:val="22"/>
          <w:szCs w:val="22"/>
        </w:rPr>
        <w:t>lo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>p</w:t>
      </w:r>
      <w:r w:rsidRPr="008E7731">
        <w:rPr>
          <w:rFonts w:asciiTheme="majorHAnsi" w:hAnsiTheme="majorHAnsi"/>
          <w:b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b/>
          <w:sz w:val="22"/>
          <w:szCs w:val="22"/>
        </w:rPr>
        <w:t>d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a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te</w:t>
      </w:r>
      <w:r w:rsidRPr="008E7731">
        <w:rPr>
          <w:rFonts w:asciiTheme="majorHAnsi" w:hAnsiTheme="majorHAnsi"/>
          <w:spacing w:val="1"/>
          <w:sz w:val="22"/>
          <w:szCs w:val="22"/>
        </w:rPr>
        <w:t>a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hi</w:t>
      </w:r>
      <w:r w:rsidRPr="008E7731">
        <w:rPr>
          <w:rFonts w:asciiTheme="majorHAnsi" w:hAnsiTheme="majorHAnsi"/>
          <w:spacing w:val="3"/>
          <w:sz w:val="22"/>
          <w:szCs w:val="22"/>
        </w:rPr>
        <w:t>n</w:t>
      </w:r>
      <w:r w:rsidRPr="008E7731">
        <w:rPr>
          <w:rFonts w:asciiTheme="majorHAnsi" w:hAnsiTheme="majorHAnsi"/>
          <w:sz w:val="22"/>
          <w:szCs w:val="22"/>
        </w:rPr>
        <w:t>g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d</w:t>
      </w:r>
      <w:r w:rsidRPr="008E7731">
        <w:rPr>
          <w:rFonts w:asciiTheme="majorHAnsi" w:hAnsiTheme="majorHAnsi"/>
          <w:spacing w:val="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monstr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t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on b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s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d on a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2"/>
          <w:sz w:val="22"/>
          <w:szCs w:val="22"/>
        </w:rPr>
        <w:t>b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st pr</w:t>
      </w:r>
      <w:r w:rsidRPr="008E7731">
        <w:rPr>
          <w:rFonts w:asciiTheme="majorHAnsi" w:hAnsiTheme="majorHAnsi"/>
          <w:spacing w:val="-1"/>
          <w:sz w:val="22"/>
          <w:szCs w:val="22"/>
        </w:rPr>
        <w:t>ac</w:t>
      </w:r>
      <w:r w:rsidRPr="008E7731">
        <w:rPr>
          <w:rFonts w:asciiTheme="majorHAnsi" w:hAnsiTheme="majorHAnsi"/>
          <w:sz w:val="22"/>
          <w:szCs w:val="22"/>
        </w:rPr>
        <w:t>t</w:t>
      </w:r>
      <w:r w:rsidRPr="008E7731">
        <w:rPr>
          <w:rFonts w:asciiTheme="majorHAnsi" w:hAnsiTheme="majorHAnsi"/>
          <w:spacing w:val="1"/>
          <w:sz w:val="22"/>
          <w:szCs w:val="22"/>
        </w:rPr>
        <w:t>ic</w:t>
      </w:r>
      <w:r w:rsidRPr="008E7731">
        <w:rPr>
          <w:rFonts w:asciiTheme="majorHAnsi" w:hAnsiTheme="majorHAnsi"/>
          <w:sz w:val="22"/>
          <w:szCs w:val="22"/>
        </w:rPr>
        <w:t>e</w:t>
      </w:r>
    </w:p>
    <w:p w14:paraId="7E9929CE" w14:textId="77777777" w:rsidR="000B4308" w:rsidRPr="008E7731" w:rsidRDefault="000134FB">
      <w:pPr>
        <w:spacing w:before="1"/>
        <w:ind w:left="46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eastAsia="Arial" w:hAnsiTheme="majorHAnsi" w:cs="Arial"/>
          <w:sz w:val="22"/>
          <w:szCs w:val="22"/>
        </w:rPr>
        <w:t xml:space="preserve">●  </w:t>
      </w:r>
      <w:r w:rsidRPr="008E7731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8E7731">
        <w:rPr>
          <w:rFonts w:asciiTheme="majorHAnsi" w:hAnsiTheme="majorHAnsi"/>
          <w:b/>
          <w:sz w:val="22"/>
          <w:szCs w:val="22"/>
        </w:rPr>
        <w:t>I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>n</w:t>
      </w:r>
      <w:r w:rsidRPr="008E7731">
        <w:rPr>
          <w:rFonts w:asciiTheme="majorHAnsi" w:hAnsiTheme="majorHAnsi"/>
          <w:b/>
          <w:sz w:val="22"/>
          <w:szCs w:val="22"/>
        </w:rPr>
        <w:t>v</w:t>
      </w:r>
      <w:r w:rsidRPr="008E7731">
        <w:rPr>
          <w:rFonts w:asciiTheme="majorHAnsi" w:hAnsiTheme="majorHAnsi"/>
          <w:b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b/>
          <w:sz w:val="22"/>
          <w:szCs w:val="22"/>
        </w:rPr>
        <w:t>stiga</w:t>
      </w:r>
      <w:r w:rsidRPr="008E7731">
        <w:rPr>
          <w:rFonts w:asciiTheme="majorHAnsi" w:hAnsiTheme="majorHAnsi"/>
          <w:b/>
          <w:spacing w:val="-1"/>
          <w:sz w:val="22"/>
          <w:szCs w:val="22"/>
        </w:rPr>
        <w:t>te</w:t>
      </w:r>
      <w:r w:rsidRPr="008E7731">
        <w:rPr>
          <w:rFonts w:asciiTheme="majorHAnsi" w:hAnsiTheme="majorHAnsi"/>
          <w:b/>
          <w:sz w:val="22"/>
          <w:szCs w:val="22"/>
        </w:rPr>
        <w:t>d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p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d</w:t>
      </w:r>
      <w:r w:rsidRPr="008E7731">
        <w:rPr>
          <w:rFonts w:asciiTheme="majorHAnsi" w:hAnsiTheme="majorHAnsi"/>
          <w:spacing w:val="1"/>
          <w:sz w:val="22"/>
          <w:szCs w:val="22"/>
        </w:rPr>
        <w:t>a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pacing w:val="2"/>
          <w:sz w:val="22"/>
          <w:szCs w:val="22"/>
        </w:rPr>
        <w:t>o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>i</w:t>
      </w:r>
      <w:r w:rsidRPr="008E7731">
        <w:rPr>
          <w:rFonts w:asciiTheme="majorHAnsi" w:hAnsiTheme="majorHAnsi"/>
          <w:spacing w:val="2"/>
          <w:sz w:val="22"/>
          <w:szCs w:val="22"/>
        </w:rPr>
        <w:t>c</w:t>
      </w:r>
      <w:r w:rsidRPr="008E7731">
        <w:rPr>
          <w:rFonts w:asciiTheme="majorHAnsi" w:hAnsiTheme="majorHAnsi"/>
          <w:spacing w:val="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 xml:space="preserve">l 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h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o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y</w:t>
      </w:r>
      <w:r w:rsidRPr="008E773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nd p</w:t>
      </w:r>
      <w:r w:rsidRPr="008E7731">
        <w:rPr>
          <w:rFonts w:asciiTheme="majorHAnsi" w:hAnsiTheme="majorHAnsi"/>
          <w:spacing w:val="-1"/>
          <w:sz w:val="22"/>
          <w:szCs w:val="22"/>
        </w:rPr>
        <w:t>r</w:t>
      </w:r>
      <w:r w:rsidRPr="008E7731">
        <w:rPr>
          <w:rFonts w:asciiTheme="majorHAnsi" w:hAnsiTheme="majorHAnsi"/>
          <w:spacing w:val="1"/>
          <w:sz w:val="22"/>
          <w:szCs w:val="22"/>
        </w:rPr>
        <w:t>a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t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e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in a</w:t>
      </w:r>
      <w:r w:rsidRPr="008E773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3"/>
          <w:sz w:val="22"/>
          <w:szCs w:val="22"/>
        </w:rPr>
        <w:t>K</w:t>
      </w:r>
      <w:r w:rsidRPr="008E7731">
        <w:rPr>
          <w:rFonts w:asciiTheme="majorHAnsi" w:hAnsiTheme="majorHAnsi"/>
          <w:spacing w:val="-1"/>
          <w:sz w:val="22"/>
          <w:szCs w:val="22"/>
        </w:rPr>
        <w:t>-</w:t>
      </w:r>
      <w:r w:rsidRPr="008E7731">
        <w:rPr>
          <w:rFonts w:asciiTheme="majorHAnsi" w:hAnsiTheme="majorHAnsi"/>
          <w:sz w:val="22"/>
          <w:szCs w:val="22"/>
        </w:rPr>
        <w:t>16 s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t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ing</w:t>
      </w:r>
    </w:p>
    <w:p w14:paraId="54E5B966" w14:textId="77777777" w:rsidR="000B4308" w:rsidRPr="008E7731" w:rsidRDefault="000B4308">
      <w:pPr>
        <w:spacing w:before="1" w:line="280" w:lineRule="exact"/>
        <w:rPr>
          <w:rFonts w:asciiTheme="majorHAnsi" w:hAnsiTheme="majorHAnsi"/>
          <w:sz w:val="22"/>
          <w:szCs w:val="22"/>
        </w:rPr>
      </w:pPr>
    </w:p>
    <w:p w14:paraId="0C0657BF" w14:textId="77777777" w:rsidR="000B4308" w:rsidRPr="008E7731" w:rsidRDefault="000134FB">
      <w:pPr>
        <w:ind w:left="3339" w:right="3360"/>
        <w:jc w:val="center"/>
        <w:rPr>
          <w:rFonts w:asciiTheme="majorHAnsi" w:eastAsia="Microsoft Sans Serif" w:hAnsiTheme="majorHAnsi" w:cs="Microsoft Sans Serif"/>
          <w:sz w:val="22"/>
          <w:szCs w:val="22"/>
        </w:rPr>
      </w:pPr>
      <w:r w:rsidRPr="008E7731">
        <w:rPr>
          <w:rFonts w:asciiTheme="majorHAnsi" w:eastAsia="Microsoft Sans Serif" w:hAnsiTheme="majorHAnsi" w:cs="Microsoft Sans Serif"/>
          <w:sz w:val="22"/>
          <w:szCs w:val="22"/>
          <w:u w:val="single" w:color="000000"/>
        </w:rPr>
        <w:t>Prof</w:t>
      </w:r>
      <w:r w:rsidRPr="008E7731">
        <w:rPr>
          <w:rFonts w:asciiTheme="majorHAnsi" w:eastAsia="Microsoft Sans Serif" w:hAnsiTheme="majorHAnsi" w:cs="Microsoft Sans Serif"/>
          <w:spacing w:val="1"/>
          <w:sz w:val="22"/>
          <w:szCs w:val="22"/>
          <w:u w:val="single" w:color="000000"/>
        </w:rPr>
        <w:t>e</w:t>
      </w:r>
      <w:r w:rsidRPr="008E7731">
        <w:rPr>
          <w:rFonts w:asciiTheme="majorHAnsi" w:eastAsia="Microsoft Sans Serif" w:hAnsiTheme="majorHAnsi" w:cs="Microsoft Sans Serif"/>
          <w:sz w:val="22"/>
          <w:szCs w:val="22"/>
          <w:u w:val="single" w:color="000000"/>
        </w:rPr>
        <w:t>ssi</w:t>
      </w:r>
      <w:r w:rsidRPr="008E7731">
        <w:rPr>
          <w:rFonts w:asciiTheme="majorHAnsi" w:eastAsia="Microsoft Sans Serif" w:hAnsiTheme="majorHAnsi" w:cs="Microsoft Sans Serif"/>
          <w:spacing w:val="1"/>
          <w:sz w:val="22"/>
          <w:szCs w:val="22"/>
          <w:u w:val="single" w:color="000000"/>
        </w:rPr>
        <w:t>o</w:t>
      </w: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  <w:u w:val="single" w:color="000000"/>
        </w:rPr>
        <w:t>n</w:t>
      </w:r>
      <w:r w:rsidRPr="008E7731">
        <w:rPr>
          <w:rFonts w:asciiTheme="majorHAnsi" w:eastAsia="Microsoft Sans Serif" w:hAnsiTheme="majorHAnsi" w:cs="Microsoft Sans Serif"/>
          <w:spacing w:val="1"/>
          <w:sz w:val="22"/>
          <w:szCs w:val="22"/>
          <w:u w:val="single" w:color="000000"/>
        </w:rPr>
        <w:t>a</w:t>
      </w:r>
      <w:r w:rsidRPr="008E7731">
        <w:rPr>
          <w:rFonts w:asciiTheme="majorHAnsi" w:eastAsia="Microsoft Sans Serif" w:hAnsiTheme="majorHAnsi" w:cs="Microsoft Sans Serif"/>
          <w:sz w:val="22"/>
          <w:szCs w:val="22"/>
          <w:u w:val="single" w:color="000000"/>
        </w:rPr>
        <w:t>l</w:t>
      </w:r>
      <w:r w:rsidRPr="008E7731">
        <w:rPr>
          <w:rFonts w:asciiTheme="majorHAnsi" w:eastAsia="Microsoft Sans Serif" w:hAnsiTheme="majorHAnsi" w:cs="Microsoft Sans Serif"/>
          <w:spacing w:val="1"/>
          <w:sz w:val="22"/>
          <w:szCs w:val="22"/>
          <w:u w:val="single" w:color="000000"/>
        </w:rPr>
        <w:t xml:space="preserve"> </w:t>
      </w:r>
      <w:r w:rsidRPr="008E7731">
        <w:rPr>
          <w:rFonts w:asciiTheme="majorHAnsi" w:eastAsia="Microsoft Sans Serif" w:hAnsiTheme="majorHAnsi" w:cs="Microsoft Sans Serif"/>
          <w:sz w:val="22"/>
          <w:szCs w:val="22"/>
          <w:u w:val="single" w:color="000000"/>
        </w:rPr>
        <w:t>De</w:t>
      </w:r>
      <w:r w:rsidRPr="008E7731">
        <w:rPr>
          <w:rFonts w:asciiTheme="majorHAnsi" w:eastAsia="Microsoft Sans Serif" w:hAnsiTheme="majorHAnsi" w:cs="Microsoft Sans Serif"/>
          <w:spacing w:val="-2"/>
          <w:sz w:val="22"/>
          <w:szCs w:val="22"/>
          <w:u w:val="single" w:color="000000"/>
        </w:rPr>
        <w:t>v</w:t>
      </w:r>
      <w:r w:rsidRPr="008E7731">
        <w:rPr>
          <w:rFonts w:asciiTheme="majorHAnsi" w:eastAsia="Microsoft Sans Serif" w:hAnsiTheme="majorHAnsi" w:cs="Microsoft Sans Serif"/>
          <w:spacing w:val="1"/>
          <w:sz w:val="22"/>
          <w:szCs w:val="22"/>
          <w:u w:val="single" w:color="000000"/>
        </w:rPr>
        <w:t>e</w:t>
      </w:r>
      <w:r w:rsidRPr="008E7731">
        <w:rPr>
          <w:rFonts w:asciiTheme="majorHAnsi" w:eastAsia="Microsoft Sans Serif" w:hAnsiTheme="majorHAnsi" w:cs="Microsoft Sans Serif"/>
          <w:sz w:val="22"/>
          <w:szCs w:val="22"/>
          <w:u w:val="single" w:color="000000"/>
        </w:rPr>
        <w:t>l</w:t>
      </w:r>
      <w:r w:rsidRPr="008E7731">
        <w:rPr>
          <w:rFonts w:asciiTheme="majorHAnsi" w:eastAsia="Microsoft Sans Serif" w:hAnsiTheme="majorHAnsi" w:cs="Microsoft Sans Serif"/>
          <w:spacing w:val="1"/>
          <w:sz w:val="22"/>
          <w:szCs w:val="22"/>
          <w:u w:val="single" w:color="000000"/>
        </w:rPr>
        <w:t>o</w:t>
      </w: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  <w:u w:val="single" w:color="000000"/>
        </w:rPr>
        <w:t>pm</w:t>
      </w:r>
      <w:r w:rsidRPr="008E7731">
        <w:rPr>
          <w:rFonts w:asciiTheme="majorHAnsi" w:eastAsia="Microsoft Sans Serif" w:hAnsiTheme="majorHAnsi" w:cs="Microsoft Sans Serif"/>
          <w:spacing w:val="1"/>
          <w:sz w:val="22"/>
          <w:szCs w:val="22"/>
          <w:u w:val="single" w:color="000000"/>
        </w:rPr>
        <w:t>en</w:t>
      </w:r>
      <w:r w:rsidRPr="008E7731">
        <w:rPr>
          <w:rFonts w:asciiTheme="majorHAnsi" w:eastAsia="Microsoft Sans Serif" w:hAnsiTheme="majorHAnsi" w:cs="Microsoft Sans Serif"/>
          <w:sz w:val="22"/>
          <w:szCs w:val="22"/>
          <w:u w:val="single" w:color="000000"/>
        </w:rPr>
        <w:t>t</w:t>
      </w:r>
    </w:p>
    <w:p w14:paraId="6A60FE1F" w14:textId="77777777" w:rsidR="000B4308" w:rsidRPr="008E7731" w:rsidRDefault="000134FB">
      <w:pPr>
        <w:spacing w:line="280" w:lineRule="exact"/>
        <w:ind w:left="46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 xml:space="preserve">       </w:t>
      </w:r>
      <w:r w:rsidRPr="008E7731">
        <w:rPr>
          <w:rFonts w:asciiTheme="majorHAnsi" w:eastAsia="Segoe MDL2 Assets" w:hAnsiTheme="majorHAnsi" w:cs="Segoe MDL2 Assets"/>
          <w:spacing w:val="8"/>
          <w:w w:val="46"/>
          <w:position w:val="-1"/>
          <w:sz w:val="22"/>
          <w:szCs w:val="22"/>
        </w:rPr>
        <w:t xml:space="preserve"> </w:t>
      </w:r>
      <w:r w:rsidRPr="008E7731">
        <w:rPr>
          <w:rFonts w:asciiTheme="majorHAnsi" w:eastAsia="Microsoft Sans Serif" w:hAnsiTheme="majorHAnsi" w:cs="Microsoft Sans Serif"/>
          <w:spacing w:val="1"/>
          <w:w w:val="95"/>
          <w:position w:val="-1"/>
          <w:sz w:val="22"/>
          <w:szCs w:val="22"/>
        </w:rPr>
        <w:t>M</w:t>
      </w:r>
      <w:r w:rsidRPr="008E7731">
        <w:rPr>
          <w:rFonts w:asciiTheme="majorHAnsi" w:eastAsia="Microsoft Sans Serif" w:hAnsiTheme="majorHAnsi" w:cs="Microsoft Sans Serif"/>
          <w:spacing w:val="-2"/>
          <w:w w:val="95"/>
          <w:position w:val="-1"/>
          <w:sz w:val="22"/>
          <w:szCs w:val="22"/>
        </w:rPr>
        <w:t>i</w:t>
      </w:r>
      <w:r w:rsidRPr="008E7731">
        <w:rPr>
          <w:rFonts w:asciiTheme="majorHAnsi" w:eastAsia="Microsoft Sans Serif" w:hAnsiTheme="majorHAnsi" w:cs="Microsoft Sans Serif"/>
          <w:w w:val="95"/>
          <w:position w:val="-1"/>
          <w:sz w:val="22"/>
          <w:szCs w:val="22"/>
        </w:rPr>
        <w:t>ch</w:t>
      </w:r>
      <w:r w:rsidRPr="008E7731">
        <w:rPr>
          <w:rFonts w:asciiTheme="majorHAnsi" w:eastAsia="Microsoft Sans Serif" w:hAnsiTheme="majorHAnsi" w:cs="Microsoft Sans Serif"/>
          <w:spacing w:val="-3"/>
          <w:w w:val="95"/>
          <w:position w:val="-1"/>
          <w:sz w:val="22"/>
          <w:szCs w:val="22"/>
        </w:rPr>
        <w:t>i</w:t>
      </w:r>
      <w:r w:rsidRPr="008E7731">
        <w:rPr>
          <w:rFonts w:asciiTheme="majorHAnsi" w:eastAsia="Microsoft Sans Serif" w:hAnsiTheme="majorHAnsi" w:cs="Microsoft Sans Serif"/>
          <w:w w:val="95"/>
          <w:position w:val="-1"/>
          <w:sz w:val="22"/>
          <w:szCs w:val="22"/>
        </w:rPr>
        <w:t>g</w:t>
      </w:r>
      <w:r w:rsidRPr="008E7731">
        <w:rPr>
          <w:rFonts w:asciiTheme="majorHAnsi" w:eastAsia="Microsoft Sans Serif" w:hAnsiTheme="majorHAnsi" w:cs="Microsoft Sans Serif"/>
          <w:spacing w:val="-1"/>
          <w:w w:val="95"/>
          <w:position w:val="-1"/>
          <w:sz w:val="22"/>
          <w:szCs w:val="22"/>
        </w:rPr>
        <w:t>a</w:t>
      </w:r>
      <w:r w:rsidRPr="008E7731">
        <w:rPr>
          <w:rFonts w:asciiTheme="majorHAnsi" w:eastAsia="Microsoft Sans Serif" w:hAnsiTheme="majorHAnsi" w:cs="Microsoft Sans Serif"/>
          <w:w w:val="95"/>
          <w:position w:val="-1"/>
          <w:sz w:val="22"/>
          <w:szCs w:val="22"/>
        </w:rPr>
        <w:t>n</w:t>
      </w:r>
      <w:r w:rsidRPr="008E7731">
        <w:rPr>
          <w:rFonts w:asciiTheme="majorHAnsi" w:eastAsia="Microsoft Sans Serif" w:hAnsiTheme="majorHAnsi" w:cs="Microsoft Sans Serif"/>
          <w:spacing w:val="8"/>
          <w:w w:val="95"/>
          <w:position w:val="-1"/>
          <w:sz w:val="22"/>
          <w:szCs w:val="22"/>
        </w:rPr>
        <w:t xml:space="preserve"> </w:t>
      </w:r>
      <w:r w:rsidRPr="008E7731">
        <w:rPr>
          <w:rFonts w:asciiTheme="majorHAnsi" w:eastAsia="Microsoft Sans Serif" w:hAnsiTheme="majorHAnsi" w:cs="Microsoft Sans Serif"/>
          <w:spacing w:val="-1"/>
          <w:w w:val="95"/>
          <w:position w:val="-1"/>
          <w:sz w:val="22"/>
          <w:szCs w:val="22"/>
        </w:rPr>
        <w:t>A</w:t>
      </w:r>
      <w:r w:rsidRPr="008E7731">
        <w:rPr>
          <w:rFonts w:asciiTheme="majorHAnsi" w:eastAsia="Microsoft Sans Serif" w:hAnsiTheme="majorHAnsi" w:cs="Microsoft Sans Serif"/>
          <w:w w:val="95"/>
          <w:position w:val="-1"/>
          <w:sz w:val="22"/>
          <w:szCs w:val="22"/>
        </w:rPr>
        <w:t>ca</w:t>
      </w:r>
      <w:r w:rsidRPr="008E7731">
        <w:rPr>
          <w:rFonts w:asciiTheme="majorHAnsi" w:eastAsia="Microsoft Sans Serif" w:hAnsiTheme="majorHAnsi" w:cs="Microsoft Sans Serif"/>
          <w:spacing w:val="-1"/>
          <w:w w:val="95"/>
          <w:position w:val="-1"/>
          <w:sz w:val="22"/>
          <w:szCs w:val="22"/>
        </w:rPr>
        <w:t>d</w:t>
      </w:r>
      <w:r w:rsidRPr="008E7731">
        <w:rPr>
          <w:rFonts w:asciiTheme="majorHAnsi" w:eastAsia="Microsoft Sans Serif" w:hAnsiTheme="majorHAnsi" w:cs="Microsoft Sans Serif"/>
          <w:w w:val="95"/>
          <w:position w:val="-1"/>
          <w:sz w:val="22"/>
          <w:szCs w:val="22"/>
        </w:rPr>
        <w:t>emy</w:t>
      </w:r>
      <w:r w:rsidRPr="008E7731">
        <w:rPr>
          <w:rFonts w:asciiTheme="majorHAnsi" w:eastAsia="Microsoft Sans Serif" w:hAnsiTheme="majorHAnsi" w:cs="Microsoft Sans Serif"/>
          <w:spacing w:val="11"/>
          <w:w w:val="95"/>
          <w:position w:val="-1"/>
          <w:sz w:val="22"/>
          <w:szCs w:val="22"/>
        </w:rPr>
        <w:t xml:space="preserve"> </w:t>
      </w:r>
      <w:r w:rsidRPr="008E7731">
        <w:rPr>
          <w:rFonts w:asciiTheme="majorHAnsi" w:eastAsia="Microsoft Sans Serif" w:hAnsiTheme="majorHAnsi" w:cs="Microsoft Sans Serif"/>
          <w:spacing w:val="-1"/>
          <w:position w:val="-1"/>
          <w:sz w:val="22"/>
          <w:szCs w:val="22"/>
        </w:rPr>
        <w:t>o</w:t>
      </w:r>
      <w:r w:rsidRPr="008E7731">
        <w:rPr>
          <w:rFonts w:asciiTheme="majorHAnsi" w:eastAsia="Microsoft Sans Serif" w:hAnsiTheme="majorHAnsi" w:cs="Microsoft Sans Serif"/>
          <w:position w:val="-1"/>
          <w:sz w:val="22"/>
          <w:szCs w:val="22"/>
        </w:rPr>
        <w:t>f</w:t>
      </w:r>
      <w:r w:rsidRPr="008E7731">
        <w:rPr>
          <w:rFonts w:asciiTheme="majorHAnsi" w:eastAsia="Microsoft Sans Serif" w:hAnsiTheme="majorHAnsi" w:cs="Microsoft Sans Serif"/>
          <w:spacing w:val="-10"/>
          <w:position w:val="-1"/>
          <w:sz w:val="22"/>
          <w:szCs w:val="22"/>
        </w:rPr>
        <w:t xml:space="preserve"> </w:t>
      </w:r>
      <w:r w:rsidRPr="008E7731">
        <w:rPr>
          <w:rFonts w:asciiTheme="majorHAnsi" w:eastAsia="Microsoft Sans Serif" w:hAnsiTheme="majorHAnsi" w:cs="Microsoft Sans Serif"/>
          <w:spacing w:val="-1"/>
          <w:w w:val="95"/>
          <w:position w:val="-1"/>
          <w:sz w:val="22"/>
          <w:szCs w:val="22"/>
        </w:rPr>
        <w:t>S</w:t>
      </w:r>
      <w:r w:rsidRPr="008E7731">
        <w:rPr>
          <w:rFonts w:asciiTheme="majorHAnsi" w:eastAsia="Microsoft Sans Serif" w:hAnsiTheme="majorHAnsi" w:cs="Microsoft Sans Serif"/>
          <w:spacing w:val="2"/>
          <w:w w:val="95"/>
          <w:position w:val="-1"/>
          <w:sz w:val="22"/>
          <w:szCs w:val="22"/>
        </w:rPr>
        <w:t>c</w:t>
      </w:r>
      <w:r w:rsidRPr="008E7731">
        <w:rPr>
          <w:rFonts w:asciiTheme="majorHAnsi" w:eastAsia="Microsoft Sans Serif" w:hAnsiTheme="majorHAnsi" w:cs="Microsoft Sans Serif"/>
          <w:spacing w:val="-2"/>
          <w:w w:val="95"/>
          <w:position w:val="-1"/>
          <w:sz w:val="22"/>
          <w:szCs w:val="22"/>
        </w:rPr>
        <w:t>i</w:t>
      </w:r>
      <w:r w:rsidRPr="008E7731">
        <w:rPr>
          <w:rFonts w:asciiTheme="majorHAnsi" w:eastAsia="Microsoft Sans Serif" w:hAnsiTheme="majorHAnsi" w:cs="Microsoft Sans Serif"/>
          <w:w w:val="95"/>
          <w:position w:val="-1"/>
          <w:sz w:val="22"/>
          <w:szCs w:val="22"/>
        </w:rPr>
        <w:t>e</w:t>
      </w:r>
      <w:r w:rsidRPr="008E7731">
        <w:rPr>
          <w:rFonts w:asciiTheme="majorHAnsi" w:eastAsia="Microsoft Sans Serif" w:hAnsiTheme="majorHAnsi" w:cs="Microsoft Sans Serif"/>
          <w:spacing w:val="-1"/>
          <w:w w:val="95"/>
          <w:position w:val="-1"/>
          <w:sz w:val="22"/>
          <w:szCs w:val="22"/>
        </w:rPr>
        <w:t>n</w:t>
      </w:r>
      <w:r w:rsidRPr="008E7731">
        <w:rPr>
          <w:rFonts w:asciiTheme="majorHAnsi" w:eastAsia="Microsoft Sans Serif" w:hAnsiTheme="majorHAnsi" w:cs="Microsoft Sans Serif"/>
          <w:w w:val="95"/>
          <w:position w:val="-1"/>
          <w:sz w:val="22"/>
          <w:szCs w:val="22"/>
        </w:rPr>
        <w:t>ce,</w:t>
      </w:r>
      <w:r w:rsidRPr="008E7731">
        <w:rPr>
          <w:rFonts w:asciiTheme="majorHAnsi" w:eastAsia="Microsoft Sans Serif" w:hAnsiTheme="majorHAnsi" w:cs="Microsoft Sans Serif"/>
          <w:spacing w:val="9"/>
          <w:w w:val="95"/>
          <w:position w:val="-1"/>
          <w:sz w:val="22"/>
          <w:szCs w:val="22"/>
        </w:rPr>
        <w:t xml:space="preserve"> </w:t>
      </w:r>
      <w:r w:rsidRPr="008E7731">
        <w:rPr>
          <w:rFonts w:asciiTheme="majorHAnsi" w:eastAsia="Microsoft Sans Serif" w:hAnsiTheme="majorHAnsi" w:cs="Microsoft Sans Serif"/>
          <w:spacing w:val="-1"/>
          <w:position w:val="-1"/>
          <w:sz w:val="22"/>
          <w:szCs w:val="22"/>
        </w:rPr>
        <w:t>A</w:t>
      </w:r>
      <w:r w:rsidRPr="008E7731">
        <w:rPr>
          <w:rFonts w:asciiTheme="majorHAnsi" w:eastAsia="Microsoft Sans Serif" w:hAnsiTheme="majorHAnsi" w:cs="Microsoft Sans Serif"/>
          <w:spacing w:val="1"/>
          <w:position w:val="-1"/>
          <w:sz w:val="22"/>
          <w:szCs w:val="22"/>
        </w:rPr>
        <w:t>rt</w:t>
      </w:r>
      <w:r w:rsidRPr="008E7731">
        <w:rPr>
          <w:rFonts w:asciiTheme="majorHAnsi" w:eastAsia="Microsoft Sans Serif" w:hAnsiTheme="majorHAnsi" w:cs="Microsoft Sans Serif"/>
          <w:position w:val="-1"/>
          <w:sz w:val="22"/>
          <w:szCs w:val="22"/>
        </w:rPr>
        <w:t>s,</w:t>
      </w:r>
      <w:r w:rsidRPr="008E7731">
        <w:rPr>
          <w:rFonts w:asciiTheme="majorHAnsi" w:eastAsia="Microsoft Sans Serif" w:hAnsiTheme="majorHAnsi" w:cs="Microsoft Sans Serif"/>
          <w:spacing w:val="-21"/>
          <w:position w:val="-1"/>
          <w:sz w:val="22"/>
          <w:szCs w:val="22"/>
        </w:rPr>
        <w:t xml:space="preserve"> </w:t>
      </w:r>
      <w:r w:rsidRPr="008E7731">
        <w:rPr>
          <w:rFonts w:asciiTheme="majorHAnsi" w:eastAsia="Microsoft Sans Serif" w:hAnsiTheme="majorHAnsi" w:cs="Microsoft Sans Serif"/>
          <w:position w:val="-1"/>
          <w:sz w:val="22"/>
          <w:szCs w:val="22"/>
        </w:rPr>
        <w:t>a</w:t>
      </w:r>
      <w:r w:rsidRPr="008E7731">
        <w:rPr>
          <w:rFonts w:asciiTheme="majorHAnsi" w:eastAsia="Microsoft Sans Serif" w:hAnsiTheme="majorHAnsi" w:cs="Microsoft Sans Serif"/>
          <w:spacing w:val="-1"/>
          <w:position w:val="-1"/>
          <w:sz w:val="22"/>
          <w:szCs w:val="22"/>
        </w:rPr>
        <w:t>n</w:t>
      </w:r>
      <w:r w:rsidRPr="008E7731">
        <w:rPr>
          <w:rFonts w:asciiTheme="majorHAnsi" w:eastAsia="Microsoft Sans Serif" w:hAnsiTheme="majorHAnsi" w:cs="Microsoft Sans Serif"/>
          <w:position w:val="-1"/>
          <w:sz w:val="22"/>
          <w:szCs w:val="22"/>
        </w:rPr>
        <w:t>d</w:t>
      </w:r>
      <w:r w:rsidRPr="008E7731">
        <w:rPr>
          <w:rFonts w:asciiTheme="majorHAnsi" w:eastAsia="Microsoft Sans Serif" w:hAnsiTheme="majorHAnsi" w:cs="Microsoft Sans Serif"/>
          <w:spacing w:val="-17"/>
          <w:position w:val="-1"/>
          <w:sz w:val="22"/>
          <w:szCs w:val="22"/>
        </w:rPr>
        <w:t xml:space="preserve"> </w:t>
      </w:r>
      <w:r w:rsidRPr="008E7731">
        <w:rPr>
          <w:rFonts w:asciiTheme="majorHAnsi" w:eastAsia="Microsoft Sans Serif" w:hAnsiTheme="majorHAnsi" w:cs="Microsoft Sans Serif"/>
          <w:w w:val="95"/>
          <w:position w:val="-1"/>
          <w:sz w:val="22"/>
          <w:szCs w:val="22"/>
        </w:rPr>
        <w:t>L</w:t>
      </w:r>
      <w:r w:rsidRPr="008E7731">
        <w:rPr>
          <w:rFonts w:asciiTheme="majorHAnsi" w:eastAsia="Microsoft Sans Serif" w:hAnsiTheme="majorHAnsi" w:cs="Microsoft Sans Serif"/>
          <w:spacing w:val="-1"/>
          <w:w w:val="95"/>
          <w:position w:val="-1"/>
          <w:sz w:val="22"/>
          <w:szCs w:val="22"/>
        </w:rPr>
        <w:t>e</w:t>
      </w:r>
      <w:r w:rsidRPr="008E7731">
        <w:rPr>
          <w:rFonts w:asciiTheme="majorHAnsi" w:eastAsia="Microsoft Sans Serif" w:hAnsiTheme="majorHAnsi" w:cs="Microsoft Sans Serif"/>
          <w:spacing w:val="1"/>
          <w:w w:val="95"/>
          <w:position w:val="-1"/>
          <w:sz w:val="22"/>
          <w:szCs w:val="22"/>
        </w:rPr>
        <w:t>tt</w:t>
      </w:r>
      <w:r w:rsidRPr="008E7731">
        <w:rPr>
          <w:rFonts w:asciiTheme="majorHAnsi" w:eastAsia="Microsoft Sans Serif" w:hAnsiTheme="majorHAnsi" w:cs="Microsoft Sans Serif"/>
          <w:spacing w:val="-3"/>
          <w:w w:val="95"/>
          <w:position w:val="-1"/>
          <w:sz w:val="22"/>
          <w:szCs w:val="22"/>
        </w:rPr>
        <w:t>e</w:t>
      </w:r>
      <w:r w:rsidRPr="008E7731">
        <w:rPr>
          <w:rFonts w:asciiTheme="majorHAnsi" w:eastAsia="Microsoft Sans Serif" w:hAnsiTheme="majorHAnsi" w:cs="Microsoft Sans Serif"/>
          <w:spacing w:val="1"/>
          <w:w w:val="95"/>
          <w:position w:val="-1"/>
          <w:sz w:val="22"/>
          <w:szCs w:val="22"/>
        </w:rPr>
        <w:t>r</w:t>
      </w:r>
      <w:r w:rsidRPr="008E7731">
        <w:rPr>
          <w:rFonts w:asciiTheme="majorHAnsi" w:eastAsia="Microsoft Sans Serif" w:hAnsiTheme="majorHAnsi" w:cs="Microsoft Sans Serif"/>
          <w:w w:val="95"/>
          <w:position w:val="-1"/>
          <w:sz w:val="22"/>
          <w:szCs w:val="22"/>
        </w:rPr>
        <w:t>s</w:t>
      </w:r>
      <w:r w:rsidRPr="008E7731">
        <w:rPr>
          <w:rFonts w:asciiTheme="majorHAnsi" w:eastAsia="Microsoft Sans Serif" w:hAnsiTheme="majorHAnsi" w:cs="Microsoft Sans Serif"/>
          <w:spacing w:val="9"/>
          <w:w w:val="95"/>
          <w:position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3"/>
          <w:position w:val="-1"/>
          <w:sz w:val="22"/>
          <w:szCs w:val="22"/>
        </w:rPr>
        <w:t>F</w:t>
      </w:r>
      <w:r w:rsidRPr="008E7731">
        <w:rPr>
          <w:rFonts w:asciiTheme="majorHAnsi" w:hAnsiTheme="majorHAnsi"/>
          <w:position w:val="-1"/>
          <w:sz w:val="22"/>
          <w:szCs w:val="22"/>
        </w:rPr>
        <w:t>o</w:t>
      </w:r>
      <w:r w:rsidRPr="008E7731">
        <w:rPr>
          <w:rFonts w:asciiTheme="majorHAnsi" w:hAnsiTheme="majorHAnsi"/>
          <w:spacing w:val="1"/>
          <w:position w:val="-1"/>
          <w:sz w:val="22"/>
          <w:szCs w:val="22"/>
        </w:rPr>
        <w:t>rt</w:t>
      </w:r>
      <w:r w:rsidRPr="008E7731">
        <w:rPr>
          <w:rFonts w:asciiTheme="majorHAnsi" w:hAnsiTheme="majorHAnsi"/>
          <w:spacing w:val="-2"/>
          <w:position w:val="-1"/>
          <w:sz w:val="22"/>
          <w:szCs w:val="22"/>
        </w:rPr>
        <w:t>h</w:t>
      </w:r>
      <w:r w:rsidRPr="008E7731">
        <w:rPr>
          <w:rFonts w:asciiTheme="majorHAnsi" w:hAnsiTheme="majorHAnsi"/>
          <w:position w:val="-1"/>
          <w:sz w:val="22"/>
          <w:szCs w:val="22"/>
        </w:rPr>
        <w:t>co</w:t>
      </w:r>
      <w:r w:rsidRPr="008E7731">
        <w:rPr>
          <w:rFonts w:asciiTheme="majorHAnsi" w:hAnsiTheme="majorHAnsi"/>
          <w:spacing w:val="-3"/>
          <w:position w:val="-1"/>
          <w:sz w:val="22"/>
          <w:szCs w:val="22"/>
        </w:rPr>
        <w:t>m</w:t>
      </w:r>
      <w:r w:rsidRPr="008E7731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8E7731">
        <w:rPr>
          <w:rFonts w:asciiTheme="majorHAnsi" w:hAnsiTheme="majorHAnsi"/>
          <w:position w:val="-1"/>
          <w:sz w:val="22"/>
          <w:szCs w:val="22"/>
        </w:rPr>
        <w:t>ng</w:t>
      </w:r>
      <w:r w:rsidRPr="008E7731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position w:val="-1"/>
          <w:sz w:val="22"/>
          <w:szCs w:val="22"/>
        </w:rPr>
        <w:t>M</w:t>
      </w:r>
      <w:r w:rsidRPr="008E7731">
        <w:rPr>
          <w:rFonts w:asciiTheme="majorHAnsi" w:hAnsiTheme="majorHAnsi"/>
          <w:spacing w:val="1"/>
          <w:position w:val="-1"/>
          <w:sz w:val="22"/>
          <w:szCs w:val="22"/>
        </w:rPr>
        <w:t>ar</w:t>
      </w:r>
      <w:r w:rsidRPr="008E7731">
        <w:rPr>
          <w:rFonts w:asciiTheme="majorHAnsi" w:hAnsiTheme="majorHAnsi"/>
          <w:position w:val="-1"/>
          <w:sz w:val="22"/>
          <w:szCs w:val="22"/>
        </w:rPr>
        <w:t xml:space="preserve">ch </w:t>
      </w:r>
      <w:r w:rsidRPr="008E7731">
        <w:rPr>
          <w:rFonts w:asciiTheme="majorHAnsi" w:hAnsiTheme="majorHAnsi"/>
          <w:spacing w:val="-2"/>
          <w:position w:val="-1"/>
          <w:sz w:val="22"/>
          <w:szCs w:val="22"/>
        </w:rPr>
        <w:t>2</w:t>
      </w:r>
      <w:r w:rsidRPr="008E7731">
        <w:rPr>
          <w:rFonts w:asciiTheme="majorHAnsi" w:hAnsiTheme="majorHAnsi"/>
          <w:position w:val="-1"/>
          <w:sz w:val="22"/>
          <w:szCs w:val="22"/>
        </w:rPr>
        <w:t>015: P</w:t>
      </w:r>
      <w:r w:rsidRPr="008E7731">
        <w:rPr>
          <w:rFonts w:asciiTheme="majorHAnsi" w:hAnsiTheme="majorHAnsi"/>
          <w:spacing w:val="-2"/>
          <w:position w:val="-1"/>
          <w:sz w:val="22"/>
          <w:szCs w:val="22"/>
        </w:rPr>
        <w:t>r</w:t>
      </w:r>
      <w:r w:rsidRPr="008E7731">
        <w:rPr>
          <w:rFonts w:asciiTheme="majorHAnsi" w:hAnsiTheme="majorHAnsi"/>
          <w:position w:val="-1"/>
          <w:sz w:val="22"/>
          <w:szCs w:val="22"/>
        </w:rPr>
        <w:t>e</w:t>
      </w:r>
      <w:r w:rsidRPr="008E7731">
        <w:rPr>
          <w:rFonts w:asciiTheme="majorHAnsi" w:hAnsiTheme="majorHAnsi"/>
          <w:spacing w:val="1"/>
          <w:position w:val="-1"/>
          <w:sz w:val="22"/>
          <w:szCs w:val="22"/>
        </w:rPr>
        <w:t>s</w:t>
      </w:r>
      <w:r w:rsidRPr="008E7731">
        <w:rPr>
          <w:rFonts w:asciiTheme="majorHAnsi" w:hAnsiTheme="majorHAnsi"/>
          <w:position w:val="-1"/>
          <w:sz w:val="22"/>
          <w:szCs w:val="22"/>
        </w:rPr>
        <w:t>e</w:t>
      </w:r>
      <w:r w:rsidRPr="008E7731">
        <w:rPr>
          <w:rFonts w:asciiTheme="majorHAnsi" w:hAnsiTheme="majorHAnsi"/>
          <w:spacing w:val="-2"/>
          <w:position w:val="-1"/>
          <w:sz w:val="22"/>
          <w:szCs w:val="22"/>
        </w:rPr>
        <w:t>n</w:t>
      </w:r>
      <w:r w:rsidRPr="008E7731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8E7731">
        <w:rPr>
          <w:rFonts w:asciiTheme="majorHAnsi" w:hAnsiTheme="majorHAnsi"/>
          <w:position w:val="-1"/>
          <w:sz w:val="22"/>
          <w:szCs w:val="22"/>
        </w:rPr>
        <w:t>er</w:t>
      </w:r>
    </w:p>
    <w:p w14:paraId="2601CCE5" w14:textId="77777777" w:rsidR="000B4308" w:rsidRPr="008E7731" w:rsidRDefault="000134FB">
      <w:pPr>
        <w:ind w:left="82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sz w:val="22"/>
          <w:szCs w:val="22"/>
        </w:rPr>
        <w:t>“W</w:t>
      </w:r>
      <w:r w:rsidRPr="008E7731">
        <w:rPr>
          <w:rFonts w:asciiTheme="majorHAnsi" w:hAnsiTheme="majorHAnsi"/>
          <w:spacing w:val="-2"/>
          <w:sz w:val="22"/>
          <w:szCs w:val="22"/>
        </w:rPr>
        <w:t>r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pacing w:val="-1"/>
          <w:sz w:val="22"/>
          <w:szCs w:val="22"/>
        </w:rPr>
        <w:t>t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ng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as</w:t>
      </w:r>
      <w:r w:rsidRPr="008E77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c</w:t>
      </w:r>
      <w:r w:rsidRPr="008E7731">
        <w:rPr>
          <w:rFonts w:asciiTheme="majorHAnsi" w:hAnsiTheme="majorHAnsi"/>
          <w:spacing w:val="-2"/>
          <w:sz w:val="22"/>
          <w:szCs w:val="22"/>
        </w:rPr>
        <w:t>h</w:t>
      </w:r>
      <w:r w:rsidRPr="008E7731">
        <w:rPr>
          <w:rFonts w:asciiTheme="majorHAnsi" w:hAnsiTheme="majorHAnsi"/>
          <w:sz w:val="22"/>
          <w:szCs w:val="22"/>
        </w:rPr>
        <w:t>o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pacing w:val="-2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e: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M</w:t>
      </w:r>
      <w:r w:rsidRPr="008E7731">
        <w:rPr>
          <w:rFonts w:asciiTheme="majorHAnsi" w:hAnsiTheme="majorHAnsi"/>
          <w:spacing w:val="-2"/>
          <w:sz w:val="22"/>
          <w:szCs w:val="22"/>
        </w:rPr>
        <w:t>e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pacing w:val="2"/>
          <w:sz w:val="22"/>
          <w:szCs w:val="22"/>
        </w:rPr>
        <w:t>a</w:t>
      </w:r>
      <w:r w:rsidRPr="008E7731">
        <w:rPr>
          <w:rFonts w:asciiTheme="majorHAnsi" w:hAnsiTheme="majorHAnsi"/>
          <w:spacing w:val="-4"/>
          <w:sz w:val="22"/>
          <w:szCs w:val="22"/>
        </w:rPr>
        <w:t>-</w:t>
      </w:r>
      <w:r w:rsidRPr="008E7731">
        <w:rPr>
          <w:rFonts w:asciiTheme="majorHAnsi" w:hAnsiTheme="majorHAnsi"/>
          <w:sz w:val="22"/>
          <w:szCs w:val="22"/>
        </w:rPr>
        <w:t>co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>n</w:t>
      </w:r>
      <w:r w:rsidRPr="008E7731">
        <w:rPr>
          <w:rFonts w:asciiTheme="majorHAnsi" w:hAnsiTheme="majorHAnsi"/>
          <w:spacing w:val="1"/>
          <w:sz w:val="22"/>
          <w:szCs w:val="22"/>
        </w:rPr>
        <w:t>iti</w:t>
      </w:r>
      <w:r w:rsidRPr="008E7731">
        <w:rPr>
          <w:rFonts w:asciiTheme="majorHAnsi" w:hAnsiTheme="majorHAnsi"/>
          <w:spacing w:val="-2"/>
          <w:sz w:val="22"/>
          <w:szCs w:val="22"/>
        </w:rPr>
        <w:t>v</w:t>
      </w:r>
      <w:r w:rsidRPr="008E7731">
        <w:rPr>
          <w:rFonts w:asciiTheme="majorHAnsi" w:hAnsiTheme="majorHAnsi"/>
          <w:sz w:val="22"/>
          <w:szCs w:val="22"/>
        </w:rPr>
        <w:t xml:space="preserve">e 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pacing w:val="-2"/>
          <w:sz w:val="22"/>
          <w:szCs w:val="22"/>
        </w:rPr>
        <w:t>h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n</w:t>
      </w:r>
      <w:r w:rsidRPr="008E7731">
        <w:rPr>
          <w:rFonts w:asciiTheme="majorHAnsi" w:hAnsiTheme="majorHAnsi"/>
          <w:spacing w:val="-2"/>
          <w:sz w:val="22"/>
          <w:szCs w:val="22"/>
        </w:rPr>
        <w:t>k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ng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n p</w:t>
      </w:r>
      <w:r w:rsidRPr="008E7731">
        <w:rPr>
          <w:rFonts w:asciiTheme="majorHAnsi" w:hAnsiTheme="majorHAnsi"/>
          <w:spacing w:val="-2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e</w:t>
      </w:r>
      <w:r w:rsidRPr="008E7731">
        <w:rPr>
          <w:rFonts w:asciiTheme="majorHAnsi" w:hAnsiTheme="majorHAnsi"/>
          <w:spacing w:val="3"/>
          <w:sz w:val="22"/>
          <w:szCs w:val="22"/>
        </w:rPr>
        <w:t>r</w:t>
      </w:r>
      <w:r w:rsidRPr="008E7731">
        <w:rPr>
          <w:rFonts w:asciiTheme="majorHAnsi" w:hAnsiTheme="majorHAnsi"/>
          <w:spacing w:val="-4"/>
          <w:sz w:val="22"/>
          <w:szCs w:val="22"/>
        </w:rPr>
        <w:t>-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e</w:t>
      </w:r>
      <w:r w:rsidRPr="008E7731">
        <w:rPr>
          <w:rFonts w:asciiTheme="majorHAnsi" w:hAnsiTheme="majorHAnsi"/>
          <w:spacing w:val="-2"/>
          <w:sz w:val="22"/>
          <w:szCs w:val="22"/>
        </w:rPr>
        <w:t>v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ew”</w:t>
      </w:r>
    </w:p>
    <w:p w14:paraId="2E1E3AAB" w14:textId="77777777" w:rsidR="000B4308" w:rsidRPr="008E7731" w:rsidRDefault="000134FB">
      <w:pPr>
        <w:tabs>
          <w:tab w:val="left" w:pos="820"/>
        </w:tabs>
        <w:spacing w:before="1"/>
        <w:ind w:left="820" w:right="215" w:hanging="36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8E7731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8E7731">
        <w:rPr>
          <w:rFonts w:asciiTheme="majorHAnsi" w:eastAsia="Microsoft Sans Serif" w:hAnsiTheme="majorHAnsi" w:cs="Microsoft Sans Serif"/>
          <w:spacing w:val="-1"/>
          <w:w w:val="95"/>
          <w:sz w:val="22"/>
          <w:szCs w:val="22"/>
        </w:rPr>
        <w:t>A</w:t>
      </w:r>
      <w:r w:rsidRPr="008E7731">
        <w:rPr>
          <w:rFonts w:asciiTheme="majorHAnsi" w:eastAsia="Microsoft Sans Serif" w:hAnsiTheme="majorHAnsi" w:cs="Microsoft Sans Serif"/>
          <w:w w:val="95"/>
          <w:sz w:val="22"/>
          <w:szCs w:val="22"/>
        </w:rPr>
        <w:t>c</w:t>
      </w:r>
      <w:r w:rsidRPr="008E7731">
        <w:rPr>
          <w:rFonts w:asciiTheme="majorHAnsi" w:eastAsia="Microsoft Sans Serif" w:hAnsiTheme="majorHAnsi" w:cs="Microsoft Sans Serif"/>
          <w:spacing w:val="1"/>
          <w:w w:val="95"/>
          <w:sz w:val="22"/>
          <w:szCs w:val="22"/>
        </w:rPr>
        <w:t>t</w:t>
      </w:r>
      <w:r w:rsidRPr="008E7731">
        <w:rPr>
          <w:rFonts w:asciiTheme="majorHAnsi" w:eastAsia="Microsoft Sans Serif" w:hAnsiTheme="majorHAnsi" w:cs="Microsoft Sans Serif"/>
          <w:spacing w:val="-2"/>
          <w:w w:val="95"/>
          <w:sz w:val="22"/>
          <w:szCs w:val="22"/>
        </w:rPr>
        <w:t>i</w:t>
      </w:r>
      <w:r w:rsidRPr="008E7731">
        <w:rPr>
          <w:rFonts w:asciiTheme="majorHAnsi" w:eastAsia="Microsoft Sans Serif" w:hAnsiTheme="majorHAnsi" w:cs="Microsoft Sans Serif"/>
          <w:w w:val="95"/>
          <w:sz w:val="22"/>
          <w:szCs w:val="22"/>
        </w:rPr>
        <w:t>on</w:t>
      </w:r>
      <w:r w:rsidRPr="008E7731">
        <w:rPr>
          <w:rFonts w:asciiTheme="majorHAnsi" w:eastAsia="Microsoft Sans Serif" w:hAnsiTheme="majorHAnsi" w:cs="Microsoft Sans Serif"/>
          <w:spacing w:val="5"/>
          <w:w w:val="95"/>
          <w:sz w:val="22"/>
          <w:szCs w:val="22"/>
        </w:rPr>
        <w:t xml:space="preserve"> </w:t>
      </w:r>
      <w:r w:rsidRPr="008E7731">
        <w:rPr>
          <w:rFonts w:asciiTheme="majorHAnsi" w:eastAsia="Microsoft Sans Serif" w:hAnsiTheme="majorHAnsi" w:cs="Microsoft Sans Serif"/>
          <w:spacing w:val="-1"/>
          <w:w w:val="95"/>
          <w:sz w:val="22"/>
          <w:szCs w:val="22"/>
        </w:rPr>
        <w:t>R</w:t>
      </w:r>
      <w:r w:rsidRPr="008E7731">
        <w:rPr>
          <w:rFonts w:asciiTheme="majorHAnsi" w:eastAsia="Microsoft Sans Serif" w:hAnsiTheme="majorHAnsi" w:cs="Microsoft Sans Serif"/>
          <w:w w:val="95"/>
          <w:sz w:val="22"/>
          <w:szCs w:val="22"/>
        </w:rPr>
        <w:t>es</w:t>
      </w:r>
      <w:r w:rsidRPr="008E7731">
        <w:rPr>
          <w:rFonts w:asciiTheme="majorHAnsi" w:eastAsia="Microsoft Sans Serif" w:hAnsiTheme="majorHAnsi" w:cs="Microsoft Sans Serif"/>
          <w:spacing w:val="-1"/>
          <w:w w:val="95"/>
          <w:sz w:val="22"/>
          <w:szCs w:val="22"/>
        </w:rPr>
        <w:t>e</w:t>
      </w:r>
      <w:r w:rsidRPr="008E7731">
        <w:rPr>
          <w:rFonts w:asciiTheme="majorHAnsi" w:eastAsia="Microsoft Sans Serif" w:hAnsiTheme="majorHAnsi" w:cs="Microsoft Sans Serif"/>
          <w:w w:val="95"/>
          <w:sz w:val="22"/>
          <w:szCs w:val="22"/>
        </w:rPr>
        <w:t>arch</w:t>
      </w:r>
      <w:r w:rsidRPr="008E7731">
        <w:rPr>
          <w:rFonts w:asciiTheme="majorHAnsi" w:eastAsia="Microsoft Sans Serif" w:hAnsiTheme="majorHAnsi" w:cs="Microsoft Sans Serif"/>
          <w:spacing w:val="10"/>
          <w:w w:val="95"/>
          <w:sz w:val="22"/>
          <w:szCs w:val="22"/>
        </w:rPr>
        <w:t xml:space="preserve"> </w:t>
      </w:r>
      <w:r w:rsidRPr="008E7731">
        <w:rPr>
          <w:rFonts w:asciiTheme="majorHAnsi" w:eastAsia="Microsoft Sans Serif" w:hAnsiTheme="majorHAnsi" w:cs="Microsoft Sans Serif"/>
          <w:spacing w:val="-1"/>
          <w:w w:val="95"/>
          <w:sz w:val="22"/>
          <w:szCs w:val="22"/>
        </w:rPr>
        <w:t>C</w:t>
      </w:r>
      <w:r w:rsidRPr="008E7731">
        <w:rPr>
          <w:rFonts w:asciiTheme="majorHAnsi" w:eastAsia="Microsoft Sans Serif" w:hAnsiTheme="majorHAnsi" w:cs="Microsoft Sans Serif"/>
          <w:w w:val="95"/>
          <w:sz w:val="22"/>
          <w:szCs w:val="22"/>
        </w:rPr>
        <w:t>o</w:t>
      </w:r>
      <w:r w:rsidRPr="008E7731">
        <w:rPr>
          <w:rFonts w:asciiTheme="majorHAnsi" w:eastAsia="Microsoft Sans Serif" w:hAnsiTheme="majorHAnsi" w:cs="Microsoft Sans Serif"/>
          <w:spacing w:val="-1"/>
          <w:w w:val="95"/>
          <w:sz w:val="22"/>
          <w:szCs w:val="22"/>
        </w:rPr>
        <w:t>u</w:t>
      </w:r>
      <w:r w:rsidRPr="008E7731">
        <w:rPr>
          <w:rFonts w:asciiTheme="majorHAnsi" w:eastAsia="Microsoft Sans Serif" w:hAnsiTheme="majorHAnsi" w:cs="Microsoft Sans Serif"/>
          <w:spacing w:val="1"/>
          <w:w w:val="95"/>
          <w:sz w:val="22"/>
          <w:szCs w:val="22"/>
        </w:rPr>
        <w:t>r</w:t>
      </w:r>
      <w:r w:rsidRPr="008E7731">
        <w:rPr>
          <w:rFonts w:asciiTheme="majorHAnsi" w:eastAsia="Microsoft Sans Serif" w:hAnsiTheme="majorHAnsi" w:cs="Microsoft Sans Serif"/>
          <w:w w:val="95"/>
          <w:sz w:val="22"/>
          <w:szCs w:val="22"/>
        </w:rPr>
        <w:t>se</w:t>
      </w:r>
      <w:r w:rsidRPr="008E7731">
        <w:rPr>
          <w:rFonts w:asciiTheme="majorHAnsi" w:eastAsia="Microsoft Sans Serif" w:hAnsiTheme="majorHAnsi" w:cs="Microsoft Sans Serif"/>
          <w:spacing w:val="7"/>
          <w:w w:val="95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Sep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e</w:t>
      </w:r>
      <w:r w:rsidRPr="008E7731">
        <w:rPr>
          <w:rFonts w:asciiTheme="majorHAnsi" w:hAnsiTheme="majorHAnsi"/>
          <w:spacing w:val="-3"/>
          <w:sz w:val="22"/>
          <w:szCs w:val="22"/>
        </w:rPr>
        <w:t>m</w:t>
      </w:r>
      <w:r w:rsidRPr="008E7731">
        <w:rPr>
          <w:rFonts w:asciiTheme="majorHAnsi" w:hAnsiTheme="majorHAnsi"/>
          <w:sz w:val="22"/>
          <w:szCs w:val="22"/>
        </w:rPr>
        <w:t>ber</w:t>
      </w:r>
      <w:r w:rsidRPr="008E77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2</w:t>
      </w:r>
      <w:r w:rsidRPr="008E7731">
        <w:rPr>
          <w:rFonts w:asciiTheme="majorHAnsi" w:hAnsiTheme="majorHAnsi"/>
          <w:spacing w:val="-2"/>
          <w:sz w:val="22"/>
          <w:szCs w:val="22"/>
        </w:rPr>
        <w:t>0</w:t>
      </w:r>
      <w:r w:rsidRPr="008E7731">
        <w:rPr>
          <w:rFonts w:asciiTheme="majorHAnsi" w:hAnsiTheme="majorHAnsi"/>
          <w:sz w:val="22"/>
          <w:szCs w:val="22"/>
        </w:rPr>
        <w:t>14</w:t>
      </w:r>
      <w:r w:rsidRPr="008E7731">
        <w:rPr>
          <w:rFonts w:asciiTheme="majorHAnsi" w:hAnsiTheme="majorHAnsi"/>
          <w:spacing w:val="-4"/>
          <w:sz w:val="22"/>
          <w:szCs w:val="22"/>
        </w:rPr>
        <w:t>-</w:t>
      </w:r>
      <w:r w:rsidRPr="008E7731">
        <w:rPr>
          <w:rFonts w:asciiTheme="majorHAnsi" w:hAnsiTheme="majorHAnsi"/>
          <w:sz w:val="22"/>
          <w:szCs w:val="22"/>
        </w:rPr>
        <w:t>Pr</w:t>
      </w:r>
      <w:r w:rsidRPr="008E7731">
        <w:rPr>
          <w:rFonts w:asciiTheme="majorHAnsi" w:hAnsiTheme="majorHAnsi"/>
          <w:spacing w:val="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s</w:t>
      </w:r>
      <w:r w:rsidRPr="008E7731">
        <w:rPr>
          <w:rFonts w:asciiTheme="majorHAnsi" w:hAnsiTheme="majorHAnsi"/>
          <w:spacing w:val="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n</w:t>
      </w:r>
      <w:r w:rsidRPr="008E7731">
        <w:rPr>
          <w:rFonts w:asciiTheme="majorHAnsi" w:hAnsiTheme="majorHAnsi"/>
          <w:spacing w:val="-1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:</w:t>
      </w:r>
      <w:r w:rsidRPr="008E77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3"/>
          <w:sz w:val="22"/>
          <w:szCs w:val="22"/>
        </w:rPr>
        <w:t>S</w:t>
      </w:r>
      <w:r w:rsidRPr="008E7731">
        <w:rPr>
          <w:rFonts w:asciiTheme="majorHAnsi" w:hAnsiTheme="majorHAnsi"/>
          <w:sz w:val="22"/>
          <w:szCs w:val="22"/>
        </w:rPr>
        <w:t>ponso</w:t>
      </w:r>
      <w:r w:rsidRPr="008E7731">
        <w:rPr>
          <w:rFonts w:asciiTheme="majorHAnsi" w:hAnsiTheme="majorHAnsi"/>
          <w:spacing w:val="-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ed by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 xml:space="preserve">he </w:t>
      </w:r>
      <w:r w:rsidRPr="008E7731">
        <w:rPr>
          <w:rFonts w:asciiTheme="majorHAnsi" w:hAnsiTheme="majorHAnsi"/>
          <w:spacing w:val="-3"/>
          <w:sz w:val="22"/>
          <w:szCs w:val="22"/>
        </w:rPr>
        <w:t>L</w:t>
      </w:r>
      <w:r w:rsidRPr="008E7731">
        <w:rPr>
          <w:rFonts w:asciiTheme="majorHAnsi" w:hAnsiTheme="majorHAnsi"/>
          <w:sz w:val="22"/>
          <w:szCs w:val="22"/>
        </w:rPr>
        <w:t>a</w:t>
      </w:r>
      <w:r w:rsidRPr="008E7731">
        <w:rPr>
          <w:rFonts w:asciiTheme="majorHAnsi" w:hAnsiTheme="majorHAnsi"/>
          <w:spacing w:val="-2"/>
          <w:sz w:val="22"/>
          <w:szCs w:val="22"/>
        </w:rPr>
        <w:t>k</w:t>
      </w:r>
      <w:r w:rsidRPr="008E7731">
        <w:rPr>
          <w:rFonts w:asciiTheme="majorHAnsi" w:hAnsiTheme="majorHAnsi"/>
          <w:sz w:val="22"/>
          <w:szCs w:val="22"/>
        </w:rPr>
        <w:t xml:space="preserve">e </w:t>
      </w:r>
      <w:r w:rsidRPr="008E7731">
        <w:rPr>
          <w:rFonts w:asciiTheme="majorHAnsi" w:hAnsiTheme="majorHAnsi"/>
          <w:spacing w:val="1"/>
          <w:sz w:val="22"/>
          <w:szCs w:val="22"/>
        </w:rPr>
        <w:t>M</w:t>
      </w:r>
      <w:r w:rsidRPr="008E7731">
        <w:rPr>
          <w:rFonts w:asciiTheme="majorHAnsi" w:hAnsiTheme="majorHAnsi"/>
          <w:spacing w:val="-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c</w:t>
      </w:r>
      <w:r w:rsidRPr="008E7731">
        <w:rPr>
          <w:rFonts w:asciiTheme="majorHAnsi" w:hAnsiTheme="majorHAnsi"/>
          <w:spacing w:val="-2"/>
          <w:sz w:val="22"/>
          <w:szCs w:val="22"/>
        </w:rPr>
        <w:t>h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>an W</w:t>
      </w:r>
      <w:r w:rsidRPr="008E7731">
        <w:rPr>
          <w:rFonts w:asciiTheme="majorHAnsi" w:hAnsiTheme="majorHAnsi"/>
          <w:spacing w:val="-2"/>
          <w:sz w:val="22"/>
          <w:szCs w:val="22"/>
        </w:rPr>
        <w:t>r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pacing w:val="-1"/>
          <w:sz w:val="22"/>
          <w:szCs w:val="22"/>
        </w:rPr>
        <w:t>t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ng Pr</w:t>
      </w:r>
      <w:r w:rsidRPr="008E7731">
        <w:rPr>
          <w:rFonts w:asciiTheme="majorHAnsi" w:hAnsiTheme="majorHAnsi"/>
          <w:spacing w:val="-2"/>
          <w:sz w:val="22"/>
          <w:szCs w:val="22"/>
        </w:rPr>
        <w:t>o</w:t>
      </w:r>
      <w:r w:rsidRPr="008E7731">
        <w:rPr>
          <w:rFonts w:asciiTheme="majorHAnsi" w:hAnsiTheme="majorHAnsi"/>
          <w:spacing w:val="3"/>
          <w:sz w:val="22"/>
          <w:szCs w:val="22"/>
        </w:rPr>
        <w:t>j</w:t>
      </w:r>
      <w:r w:rsidRPr="008E7731">
        <w:rPr>
          <w:rFonts w:asciiTheme="majorHAnsi" w:hAnsiTheme="majorHAnsi"/>
          <w:spacing w:val="-2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ct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and G</w:t>
      </w:r>
      <w:r w:rsidRPr="008E7731">
        <w:rPr>
          <w:rFonts w:asciiTheme="majorHAnsi" w:hAnsiTheme="majorHAnsi"/>
          <w:spacing w:val="-2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and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1"/>
          <w:sz w:val="22"/>
          <w:szCs w:val="22"/>
        </w:rPr>
        <w:t>V</w:t>
      </w:r>
      <w:r w:rsidRPr="008E7731">
        <w:rPr>
          <w:rFonts w:asciiTheme="majorHAnsi" w:hAnsiTheme="majorHAnsi"/>
          <w:spacing w:val="-2"/>
          <w:sz w:val="22"/>
          <w:szCs w:val="22"/>
        </w:rPr>
        <w:t>a</w:t>
      </w:r>
      <w:r w:rsidRPr="008E7731">
        <w:rPr>
          <w:rFonts w:asciiTheme="majorHAnsi" w:hAnsiTheme="majorHAnsi"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spacing w:val="-1"/>
          <w:sz w:val="22"/>
          <w:szCs w:val="22"/>
        </w:rPr>
        <w:t>l</w:t>
      </w:r>
      <w:r w:rsidRPr="008E7731">
        <w:rPr>
          <w:rFonts w:asciiTheme="majorHAnsi" w:hAnsiTheme="majorHAnsi"/>
          <w:sz w:val="22"/>
          <w:szCs w:val="22"/>
        </w:rPr>
        <w:t>ey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St</w:t>
      </w:r>
      <w:r w:rsidRPr="008E7731">
        <w:rPr>
          <w:rFonts w:asciiTheme="majorHAnsi" w:hAnsiTheme="majorHAnsi"/>
          <w:spacing w:val="1"/>
          <w:sz w:val="22"/>
          <w:szCs w:val="22"/>
        </w:rPr>
        <w:t>a</w:t>
      </w:r>
      <w:r w:rsidRPr="008E7731">
        <w:rPr>
          <w:rFonts w:asciiTheme="majorHAnsi" w:hAnsiTheme="majorHAnsi"/>
          <w:spacing w:val="-1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e Uni</w:t>
      </w:r>
      <w:r w:rsidRPr="008E7731">
        <w:rPr>
          <w:rFonts w:asciiTheme="majorHAnsi" w:hAnsiTheme="majorHAnsi"/>
          <w:spacing w:val="-2"/>
          <w:sz w:val="22"/>
          <w:szCs w:val="22"/>
        </w:rPr>
        <w:t>v</w:t>
      </w:r>
      <w:r w:rsidRPr="008E7731">
        <w:rPr>
          <w:rFonts w:asciiTheme="majorHAnsi" w:hAnsiTheme="majorHAnsi"/>
          <w:sz w:val="22"/>
          <w:szCs w:val="22"/>
        </w:rPr>
        <w:t>e</w:t>
      </w:r>
      <w:r w:rsidRPr="008E7731">
        <w:rPr>
          <w:rFonts w:asciiTheme="majorHAnsi" w:hAnsiTheme="majorHAnsi"/>
          <w:spacing w:val="-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s</w:t>
      </w:r>
      <w:r w:rsidRPr="008E7731">
        <w:rPr>
          <w:rFonts w:asciiTheme="majorHAnsi" w:hAnsiTheme="majorHAnsi"/>
          <w:spacing w:val="-1"/>
          <w:sz w:val="22"/>
          <w:szCs w:val="22"/>
        </w:rPr>
        <w:t>i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pacing w:val="-2"/>
          <w:sz w:val="22"/>
          <w:szCs w:val="22"/>
        </w:rPr>
        <w:t>y</w:t>
      </w:r>
      <w:r w:rsidRPr="008E7731">
        <w:rPr>
          <w:rFonts w:asciiTheme="majorHAnsi" w:hAnsiTheme="majorHAnsi"/>
          <w:sz w:val="22"/>
          <w:szCs w:val="22"/>
        </w:rPr>
        <w:t xml:space="preserve">, 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h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s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co</w:t>
      </w:r>
      <w:r w:rsidRPr="008E7731">
        <w:rPr>
          <w:rFonts w:asciiTheme="majorHAnsi" w:hAnsiTheme="majorHAnsi"/>
          <w:spacing w:val="-2"/>
          <w:sz w:val="22"/>
          <w:szCs w:val="22"/>
        </w:rPr>
        <w:t>u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se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a</w:t>
      </w:r>
      <w:r w:rsidRPr="008E7731">
        <w:rPr>
          <w:rFonts w:asciiTheme="majorHAnsi" w:hAnsiTheme="majorHAnsi"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spacing w:val="-1"/>
          <w:sz w:val="22"/>
          <w:szCs w:val="22"/>
        </w:rPr>
        <w:t>l</w:t>
      </w:r>
      <w:r w:rsidRPr="008E7731">
        <w:rPr>
          <w:rFonts w:asciiTheme="majorHAnsi" w:hAnsiTheme="majorHAnsi"/>
          <w:sz w:val="22"/>
          <w:szCs w:val="22"/>
        </w:rPr>
        <w:t>o</w:t>
      </w:r>
      <w:r w:rsidRPr="008E7731">
        <w:rPr>
          <w:rFonts w:asciiTheme="majorHAnsi" w:hAnsiTheme="majorHAnsi"/>
          <w:spacing w:val="-1"/>
          <w:sz w:val="22"/>
          <w:szCs w:val="22"/>
        </w:rPr>
        <w:t>w</w:t>
      </w:r>
      <w:r w:rsidRPr="008E7731">
        <w:rPr>
          <w:rFonts w:asciiTheme="majorHAnsi" w:hAnsiTheme="majorHAnsi"/>
          <w:sz w:val="22"/>
          <w:szCs w:val="22"/>
        </w:rPr>
        <w:t>s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2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e</w:t>
      </w:r>
      <w:r w:rsidRPr="008E7731">
        <w:rPr>
          <w:rFonts w:asciiTheme="majorHAnsi" w:hAnsiTheme="majorHAnsi"/>
          <w:spacing w:val="-2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ch</w:t>
      </w:r>
      <w:r w:rsidRPr="008E7731">
        <w:rPr>
          <w:rFonts w:asciiTheme="majorHAnsi" w:hAnsiTheme="majorHAnsi"/>
          <w:spacing w:val="-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ng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onsu</w:t>
      </w:r>
      <w:r w:rsidRPr="008E7731">
        <w:rPr>
          <w:rFonts w:asciiTheme="majorHAnsi" w:hAnsiTheme="majorHAnsi"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spacing w:val="-1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a</w:t>
      </w:r>
      <w:r w:rsidRPr="008E7731">
        <w:rPr>
          <w:rFonts w:asciiTheme="majorHAnsi" w:hAnsiTheme="majorHAnsi"/>
          <w:spacing w:val="-2"/>
          <w:sz w:val="22"/>
          <w:szCs w:val="22"/>
        </w:rPr>
        <w:t>n</w:t>
      </w:r>
      <w:r w:rsidRPr="008E7731">
        <w:rPr>
          <w:rFonts w:asciiTheme="majorHAnsi" w:hAnsiTheme="majorHAnsi"/>
          <w:spacing w:val="-1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 xml:space="preserve">s 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 xml:space="preserve">o </w:t>
      </w:r>
      <w:r w:rsidRPr="008E7731">
        <w:rPr>
          <w:rFonts w:asciiTheme="majorHAnsi" w:hAnsiTheme="majorHAnsi"/>
          <w:spacing w:val="-2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n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>a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 xml:space="preserve">e 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 xml:space="preserve">n 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he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1"/>
          <w:sz w:val="22"/>
          <w:szCs w:val="22"/>
        </w:rPr>
        <w:t>f</w:t>
      </w:r>
      <w:r w:rsidRPr="008E7731">
        <w:rPr>
          <w:rFonts w:asciiTheme="majorHAnsi" w:hAnsiTheme="majorHAnsi"/>
          <w:sz w:val="22"/>
          <w:szCs w:val="22"/>
        </w:rPr>
        <w:t>o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pacing w:val="-4"/>
          <w:sz w:val="22"/>
          <w:szCs w:val="22"/>
        </w:rPr>
        <w:t>m</w:t>
      </w:r>
      <w:r w:rsidRPr="008E7731">
        <w:rPr>
          <w:rFonts w:asciiTheme="majorHAnsi" w:hAnsiTheme="majorHAnsi"/>
          <w:sz w:val="22"/>
          <w:szCs w:val="22"/>
        </w:rPr>
        <w:t>al</w:t>
      </w:r>
      <w:r w:rsidRPr="008E77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a</w:t>
      </w:r>
      <w:r w:rsidRPr="008E7731">
        <w:rPr>
          <w:rFonts w:asciiTheme="majorHAnsi" w:hAnsiTheme="majorHAnsi"/>
          <w:spacing w:val="-2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ade</w:t>
      </w:r>
      <w:r w:rsidRPr="008E7731">
        <w:rPr>
          <w:rFonts w:asciiTheme="majorHAnsi" w:hAnsiTheme="majorHAnsi"/>
          <w:spacing w:val="-4"/>
          <w:sz w:val="22"/>
          <w:szCs w:val="22"/>
        </w:rPr>
        <w:t>m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 xml:space="preserve">c </w:t>
      </w:r>
      <w:r w:rsidRPr="008E7731">
        <w:rPr>
          <w:rFonts w:asciiTheme="majorHAnsi" w:hAnsiTheme="majorHAnsi"/>
          <w:spacing w:val="-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e</w:t>
      </w:r>
      <w:r w:rsidRPr="008E7731">
        <w:rPr>
          <w:rFonts w:asciiTheme="majorHAnsi" w:hAnsiTheme="majorHAnsi"/>
          <w:spacing w:val="1"/>
          <w:sz w:val="22"/>
          <w:szCs w:val="22"/>
        </w:rPr>
        <w:t>s</w:t>
      </w:r>
      <w:r w:rsidRPr="008E7731">
        <w:rPr>
          <w:rFonts w:asciiTheme="majorHAnsi" w:hAnsiTheme="majorHAnsi"/>
          <w:spacing w:val="-2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a</w:t>
      </w:r>
      <w:r w:rsidRPr="008E7731">
        <w:rPr>
          <w:rFonts w:asciiTheme="majorHAnsi" w:hAnsiTheme="majorHAnsi"/>
          <w:spacing w:val="-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ch p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pacing w:val="-2"/>
          <w:sz w:val="22"/>
          <w:szCs w:val="22"/>
        </w:rPr>
        <w:t>o</w:t>
      </w:r>
      <w:r w:rsidRPr="008E7731">
        <w:rPr>
          <w:rFonts w:asciiTheme="majorHAnsi" w:hAnsiTheme="majorHAnsi"/>
          <w:sz w:val="22"/>
          <w:szCs w:val="22"/>
        </w:rPr>
        <w:t>ce</w:t>
      </w:r>
      <w:r w:rsidRPr="008E7731">
        <w:rPr>
          <w:rFonts w:asciiTheme="majorHAnsi" w:hAnsiTheme="majorHAnsi"/>
          <w:spacing w:val="-2"/>
          <w:sz w:val="22"/>
          <w:szCs w:val="22"/>
        </w:rPr>
        <w:t>s</w:t>
      </w:r>
      <w:r w:rsidRPr="008E7731">
        <w:rPr>
          <w:rFonts w:asciiTheme="majorHAnsi" w:hAnsiTheme="majorHAnsi"/>
          <w:sz w:val="22"/>
          <w:szCs w:val="22"/>
        </w:rPr>
        <w:t>s u</w:t>
      </w:r>
      <w:r w:rsidRPr="008E7731">
        <w:rPr>
          <w:rFonts w:asciiTheme="majorHAnsi" w:hAnsiTheme="majorHAnsi"/>
          <w:spacing w:val="-1"/>
          <w:sz w:val="22"/>
          <w:szCs w:val="22"/>
        </w:rPr>
        <w:t>s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ng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de</w:t>
      </w:r>
      <w:r w:rsidRPr="008E7731">
        <w:rPr>
          <w:rFonts w:asciiTheme="majorHAnsi" w:hAnsiTheme="majorHAnsi"/>
          <w:spacing w:val="-2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 xml:space="preserve">s </w:t>
      </w:r>
      <w:r w:rsidRPr="008E7731">
        <w:rPr>
          <w:rFonts w:asciiTheme="majorHAnsi" w:hAnsiTheme="majorHAnsi"/>
          <w:spacing w:val="-1"/>
          <w:sz w:val="22"/>
          <w:szCs w:val="22"/>
        </w:rPr>
        <w:t>f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om</w:t>
      </w:r>
      <w:r w:rsidRPr="008E773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h</w:t>
      </w:r>
      <w:r w:rsidRPr="008E7731">
        <w:rPr>
          <w:rFonts w:asciiTheme="majorHAnsi" w:hAnsiTheme="majorHAnsi"/>
          <w:spacing w:val="-2"/>
          <w:sz w:val="22"/>
          <w:szCs w:val="22"/>
        </w:rPr>
        <w:t>e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r</w:t>
      </w:r>
      <w:r w:rsidRPr="008E77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o</w:t>
      </w:r>
      <w:r w:rsidRPr="008E7731">
        <w:rPr>
          <w:rFonts w:asciiTheme="majorHAnsi" w:hAnsiTheme="majorHAnsi"/>
          <w:spacing w:val="-1"/>
          <w:sz w:val="22"/>
          <w:szCs w:val="22"/>
        </w:rPr>
        <w:t>w</w:t>
      </w:r>
      <w:r w:rsidRPr="008E7731">
        <w:rPr>
          <w:rFonts w:asciiTheme="majorHAnsi" w:hAnsiTheme="majorHAnsi"/>
          <w:sz w:val="22"/>
          <w:szCs w:val="22"/>
        </w:rPr>
        <w:t>n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c</w:t>
      </w:r>
      <w:r w:rsidRPr="008E7731">
        <w:rPr>
          <w:rFonts w:asciiTheme="majorHAnsi" w:hAnsiTheme="majorHAnsi"/>
          <w:spacing w:val="-1"/>
          <w:sz w:val="22"/>
          <w:szCs w:val="22"/>
        </w:rPr>
        <w:t>l</w:t>
      </w:r>
      <w:r w:rsidRPr="008E7731">
        <w:rPr>
          <w:rFonts w:asciiTheme="majorHAnsi" w:hAnsiTheme="majorHAnsi"/>
          <w:sz w:val="22"/>
          <w:szCs w:val="22"/>
        </w:rPr>
        <w:t>a</w:t>
      </w:r>
      <w:r w:rsidRPr="008E7731">
        <w:rPr>
          <w:rFonts w:asciiTheme="majorHAnsi" w:hAnsiTheme="majorHAnsi"/>
          <w:spacing w:val="1"/>
          <w:sz w:val="22"/>
          <w:szCs w:val="22"/>
        </w:rPr>
        <w:t>s</w:t>
      </w:r>
      <w:r w:rsidRPr="008E7731">
        <w:rPr>
          <w:rFonts w:asciiTheme="majorHAnsi" w:hAnsiTheme="majorHAnsi"/>
          <w:spacing w:val="-2"/>
          <w:sz w:val="22"/>
          <w:szCs w:val="22"/>
        </w:rPr>
        <w:t>s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oo</w:t>
      </w:r>
      <w:r w:rsidRPr="008E7731">
        <w:rPr>
          <w:rFonts w:asciiTheme="majorHAnsi" w:hAnsiTheme="majorHAnsi"/>
          <w:spacing w:val="-4"/>
          <w:sz w:val="22"/>
          <w:szCs w:val="22"/>
        </w:rPr>
        <w:t>m</w:t>
      </w:r>
      <w:r w:rsidRPr="008E7731">
        <w:rPr>
          <w:rFonts w:asciiTheme="majorHAnsi" w:hAnsiTheme="majorHAnsi"/>
          <w:sz w:val="22"/>
          <w:szCs w:val="22"/>
        </w:rPr>
        <w:t xml:space="preserve">s </w:t>
      </w:r>
      <w:r w:rsidRPr="008E7731">
        <w:rPr>
          <w:rFonts w:asciiTheme="majorHAnsi" w:hAnsiTheme="majorHAnsi"/>
          <w:spacing w:val="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nd</w:t>
      </w:r>
      <w:r w:rsidRPr="008E773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pu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pacing w:val="-1"/>
          <w:sz w:val="22"/>
          <w:szCs w:val="22"/>
        </w:rPr>
        <w:t>t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ng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 xml:space="preserve">hem 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n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o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p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pacing w:val="-2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c</w:t>
      </w:r>
      <w:r w:rsidRPr="008E7731">
        <w:rPr>
          <w:rFonts w:asciiTheme="majorHAnsi" w:hAnsiTheme="majorHAnsi"/>
          <w:spacing w:val="-1"/>
          <w:sz w:val="22"/>
          <w:szCs w:val="22"/>
        </w:rPr>
        <w:t>t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ce.</w:t>
      </w:r>
    </w:p>
    <w:p w14:paraId="58BD84EA" w14:textId="77777777" w:rsidR="000B4308" w:rsidRPr="008E7731" w:rsidRDefault="000134FB">
      <w:pPr>
        <w:tabs>
          <w:tab w:val="left" w:pos="820"/>
        </w:tabs>
        <w:spacing w:before="4"/>
        <w:ind w:left="820" w:right="352" w:hanging="36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8E7731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8E7731">
        <w:rPr>
          <w:rFonts w:asciiTheme="majorHAnsi" w:eastAsia="Microsoft Sans Serif" w:hAnsiTheme="majorHAnsi" w:cs="Microsoft Sans Serif"/>
          <w:w w:val="96"/>
          <w:sz w:val="22"/>
          <w:szCs w:val="22"/>
        </w:rPr>
        <w:t>F</w:t>
      </w:r>
      <w:r w:rsidRPr="008E7731">
        <w:rPr>
          <w:rFonts w:asciiTheme="majorHAnsi" w:eastAsia="Microsoft Sans Serif" w:hAnsiTheme="majorHAnsi" w:cs="Microsoft Sans Serif"/>
          <w:spacing w:val="-1"/>
          <w:w w:val="96"/>
          <w:sz w:val="22"/>
          <w:szCs w:val="22"/>
        </w:rPr>
        <w:t>A</w:t>
      </w:r>
      <w:r w:rsidRPr="008E7731">
        <w:rPr>
          <w:rFonts w:asciiTheme="majorHAnsi" w:eastAsia="Microsoft Sans Serif" w:hAnsiTheme="majorHAnsi" w:cs="Microsoft Sans Serif"/>
          <w:w w:val="96"/>
          <w:sz w:val="22"/>
          <w:szCs w:val="22"/>
        </w:rPr>
        <w:t>L</w:t>
      </w:r>
      <w:r w:rsidRPr="008E7731">
        <w:rPr>
          <w:rFonts w:asciiTheme="majorHAnsi" w:eastAsia="Microsoft Sans Serif" w:hAnsiTheme="majorHAnsi" w:cs="Microsoft Sans Serif"/>
          <w:spacing w:val="-1"/>
          <w:w w:val="96"/>
          <w:sz w:val="22"/>
          <w:szCs w:val="22"/>
        </w:rPr>
        <w:t>C</w:t>
      </w:r>
      <w:r w:rsidRPr="008E7731">
        <w:rPr>
          <w:rFonts w:asciiTheme="majorHAnsi" w:eastAsia="Microsoft Sans Serif" w:hAnsiTheme="majorHAnsi" w:cs="Microsoft Sans Serif"/>
          <w:w w:val="96"/>
          <w:sz w:val="22"/>
          <w:szCs w:val="22"/>
        </w:rPr>
        <w:t>o</w:t>
      </w:r>
      <w:r w:rsidRPr="008E7731">
        <w:rPr>
          <w:rFonts w:asciiTheme="majorHAnsi" w:eastAsia="Microsoft Sans Serif" w:hAnsiTheme="majorHAnsi" w:cs="Microsoft Sans Serif"/>
          <w:spacing w:val="-1"/>
          <w:w w:val="96"/>
          <w:sz w:val="22"/>
          <w:szCs w:val="22"/>
        </w:rPr>
        <w:t>n</w:t>
      </w:r>
      <w:r w:rsidRPr="008E7731">
        <w:rPr>
          <w:rFonts w:asciiTheme="majorHAnsi" w:eastAsia="Microsoft Sans Serif" w:hAnsiTheme="majorHAnsi" w:cs="Microsoft Sans Serif"/>
          <w:spacing w:val="1"/>
          <w:w w:val="96"/>
          <w:sz w:val="22"/>
          <w:szCs w:val="22"/>
        </w:rPr>
        <w:t>f</w:t>
      </w:r>
      <w:r w:rsidRPr="008E7731">
        <w:rPr>
          <w:rFonts w:asciiTheme="majorHAnsi" w:eastAsia="Microsoft Sans Serif" w:hAnsiTheme="majorHAnsi" w:cs="Microsoft Sans Serif"/>
          <w:w w:val="96"/>
          <w:sz w:val="22"/>
          <w:szCs w:val="22"/>
        </w:rPr>
        <w:t>erence</w:t>
      </w:r>
      <w:r w:rsidRPr="008E7731">
        <w:rPr>
          <w:rFonts w:asciiTheme="majorHAnsi" w:eastAsia="Microsoft Sans Serif" w:hAnsiTheme="majorHAnsi" w:cs="Microsoft Sans Serif"/>
          <w:spacing w:val="-2"/>
          <w:w w:val="96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N</w:t>
      </w:r>
      <w:r w:rsidRPr="008E7731">
        <w:rPr>
          <w:rFonts w:asciiTheme="majorHAnsi" w:hAnsiTheme="majorHAnsi"/>
          <w:sz w:val="22"/>
          <w:szCs w:val="22"/>
        </w:rPr>
        <w:t>o</w:t>
      </w:r>
      <w:r w:rsidRPr="008E7731">
        <w:rPr>
          <w:rFonts w:asciiTheme="majorHAnsi" w:hAnsiTheme="majorHAnsi"/>
          <w:spacing w:val="-2"/>
          <w:sz w:val="22"/>
          <w:szCs w:val="22"/>
        </w:rPr>
        <w:t>v</w:t>
      </w:r>
      <w:r w:rsidRPr="008E7731">
        <w:rPr>
          <w:rFonts w:asciiTheme="majorHAnsi" w:hAnsiTheme="majorHAnsi"/>
          <w:sz w:val="22"/>
          <w:szCs w:val="22"/>
        </w:rPr>
        <w:t>e</w:t>
      </w:r>
      <w:r w:rsidRPr="008E7731">
        <w:rPr>
          <w:rFonts w:asciiTheme="majorHAnsi" w:hAnsiTheme="majorHAnsi"/>
          <w:spacing w:val="-3"/>
          <w:sz w:val="22"/>
          <w:szCs w:val="22"/>
        </w:rPr>
        <w:t>m</w:t>
      </w:r>
      <w:r w:rsidRPr="008E7731">
        <w:rPr>
          <w:rFonts w:asciiTheme="majorHAnsi" w:hAnsiTheme="majorHAnsi"/>
          <w:sz w:val="22"/>
          <w:szCs w:val="22"/>
        </w:rPr>
        <w:t>b</w:t>
      </w:r>
      <w:r w:rsidRPr="008E7731">
        <w:rPr>
          <w:rFonts w:asciiTheme="majorHAnsi" w:hAnsiTheme="majorHAnsi"/>
          <w:spacing w:val="3"/>
          <w:sz w:val="22"/>
          <w:szCs w:val="22"/>
        </w:rPr>
        <w:t>e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, 201</w:t>
      </w:r>
      <w:r w:rsidRPr="008E7731">
        <w:rPr>
          <w:rFonts w:asciiTheme="majorHAnsi" w:hAnsiTheme="majorHAnsi"/>
          <w:spacing w:val="-2"/>
          <w:sz w:val="22"/>
          <w:szCs w:val="22"/>
        </w:rPr>
        <w:t>4</w:t>
      </w:r>
      <w:r w:rsidRPr="008E7731">
        <w:rPr>
          <w:rFonts w:asciiTheme="majorHAnsi" w:hAnsiTheme="majorHAnsi"/>
          <w:sz w:val="22"/>
          <w:szCs w:val="22"/>
        </w:rPr>
        <w:t>:</w:t>
      </w:r>
      <w:r w:rsidRPr="008E773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F</w:t>
      </w:r>
      <w:r w:rsidRPr="008E7731">
        <w:rPr>
          <w:rFonts w:asciiTheme="majorHAnsi" w:hAnsiTheme="majorHAnsi"/>
          <w:spacing w:val="-1"/>
          <w:sz w:val="22"/>
          <w:szCs w:val="22"/>
        </w:rPr>
        <w:t>AC</w:t>
      </w:r>
      <w:r w:rsidRPr="008E7731">
        <w:rPr>
          <w:rFonts w:asciiTheme="majorHAnsi" w:hAnsiTheme="majorHAnsi"/>
          <w:spacing w:val="-3"/>
          <w:sz w:val="22"/>
          <w:szCs w:val="22"/>
        </w:rPr>
        <w:t>E</w:t>
      </w:r>
      <w:r w:rsidRPr="008E7731">
        <w:rPr>
          <w:rFonts w:asciiTheme="majorHAnsi" w:hAnsiTheme="majorHAnsi"/>
          <w:spacing w:val="2"/>
          <w:sz w:val="22"/>
          <w:szCs w:val="22"/>
        </w:rPr>
        <w:t>T</w:t>
      </w:r>
      <w:r w:rsidRPr="008E7731">
        <w:rPr>
          <w:rFonts w:asciiTheme="majorHAnsi" w:hAnsiTheme="majorHAnsi"/>
          <w:spacing w:val="1"/>
          <w:sz w:val="22"/>
          <w:szCs w:val="22"/>
        </w:rPr>
        <w:t>’</w:t>
      </w:r>
      <w:r w:rsidRPr="008E7731">
        <w:rPr>
          <w:rFonts w:asciiTheme="majorHAnsi" w:hAnsiTheme="majorHAnsi"/>
          <w:sz w:val="22"/>
          <w:szCs w:val="22"/>
        </w:rPr>
        <w:t xml:space="preserve">S 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pacing w:val="-2"/>
          <w:sz w:val="22"/>
          <w:szCs w:val="22"/>
        </w:rPr>
        <w:t>d</w:t>
      </w:r>
      <w:r w:rsidRPr="008E7731">
        <w:rPr>
          <w:rFonts w:asciiTheme="majorHAnsi" w:hAnsiTheme="majorHAnsi"/>
          <w:spacing w:val="1"/>
          <w:sz w:val="22"/>
          <w:szCs w:val="22"/>
        </w:rPr>
        <w:t>j</w:t>
      </w:r>
      <w:r w:rsidRPr="008E7731">
        <w:rPr>
          <w:rFonts w:asciiTheme="majorHAnsi" w:hAnsiTheme="majorHAnsi"/>
          <w:sz w:val="22"/>
          <w:szCs w:val="22"/>
        </w:rPr>
        <w:t>un</w:t>
      </w:r>
      <w:r w:rsidRPr="008E7731">
        <w:rPr>
          <w:rFonts w:asciiTheme="majorHAnsi" w:hAnsiTheme="majorHAnsi"/>
          <w:spacing w:val="-2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t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Facu</w:t>
      </w:r>
      <w:r w:rsidRPr="008E7731">
        <w:rPr>
          <w:rFonts w:asciiTheme="majorHAnsi" w:hAnsiTheme="majorHAnsi"/>
          <w:spacing w:val="-1"/>
          <w:sz w:val="22"/>
          <w:szCs w:val="22"/>
        </w:rPr>
        <w:t>l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y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and Le</w:t>
      </w:r>
      <w:r w:rsidRPr="008E7731">
        <w:rPr>
          <w:rFonts w:asciiTheme="majorHAnsi" w:hAnsiTheme="majorHAnsi"/>
          <w:spacing w:val="-2"/>
          <w:sz w:val="22"/>
          <w:szCs w:val="22"/>
        </w:rPr>
        <w:t>c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pacing w:val="-2"/>
          <w:sz w:val="22"/>
          <w:szCs w:val="22"/>
        </w:rPr>
        <w:t>u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er</w:t>
      </w:r>
      <w:r w:rsidRPr="008E77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pacing w:val="-2"/>
          <w:sz w:val="22"/>
          <w:szCs w:val="22"/>
        </w:rPr>
        <w:t>o</w:t>
      </w:r>
      <w:r w:rsidRPr="008E7731">
        <w:rPr>
          <w:rFonts w:asciiTheme="majorHAnsi" w:hAnsiTheme="majorHAnsi"/>
          <w:sz w:val="22"/>
          <w:szCs w:val="22"/>
        </w:rPr>
        <w:t>n</w:t>
      </w:r>
      <w:r w:rsidRPr="008E7731">
        <w:rPr>
          <w:rFonts w:asciiTheme="majorHAnsi" w:hAnsiTheme="majorHAnsi"/>
          <w:spacing w:val="1"/>
          <w:sz w:val="22"/>
          <w:szCs w:val="22"/>
        </w:rPr>
        <w:t>f</w:t>
      </w:r>
      <w:r w:rsidRPr="008E7731">
        <w:rPr>
          <w:rFonts w:asciiTheme="majorHAnsi" w:hAnsiTheme="majorHAnsi"/>
          <w:spacing w:val="-2"/>
          <w:sz w:val="22"/>
          <w:szCs w:val="22"/>
        </w:rPr>
        <w:t>e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en</w:t>
      </w:r>
      <w:r w:rsidRPr="008E7731">
        <w:rPr>
          <w:rFonts w:asciiTheme="majorHAnsi" w:hAnsiTheme="majorHAnsi"/>
          <w:spacing w:val="-2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 xml:space="preserve">e </w:t>
      </w:r>
      <w:r w:rsidRPr="008E7731">
        <w:rPr>
          <w:rFonts w:asciiTheme="majorHAnsi" w:hAnsiTheme="majorHAnsi"/>
          <w:spacing w:val="-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 xml:space="preserve">s </w:t>
      </w:r>
      <w:r w:rsidRPr="008E7731">
        <w:rPr>
          <w:rFonts w:asciiTheme="majorHAnsi" w:hAnsiTheme="majorHAnsi"/>
          <w:spacing w:val="4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n annu</w:t>
      </w:r>
      <w:r w:rsidRPr="008E7731">
        <w:rPr>
          <w:rFonts w:asciiTheme="majorHAnsi" w:hAnsiTheme="majorHAnsi"/>
          <w:spacing w:val="-2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l</w:t>
      </w:r>
      <w:r w:rsidRPr="008E77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co</w:t>
      </w:r>
      <w:r w:rsidRPr="008E7731">
        <w:rPr>
          <w:rFonts w:asciiTheme="majorHAnsi" w:hAnsiTheme="majorHAnsi"/>
          <w:spacing w:val="-2"/>
          <w:sz w:val="22"/>
          <w:szCs w:val="22"/>
        </w:rPr>
        <w:t>n</w:t>
      </w:r>
      <w:r w:rsidRPr="008E7731">
        <w:rPr>
          <w:rFonts w:asciiTheme="majorHAnsi" w:hAnsiTheme="majorHAnsi"/>
          <w:spacing w:val="1"/>
          <w:sz w:val="22"/>
          <w:szCs w:val="22"/>
        </w:rPr>
        <w:t>f</w:t>
      </w:r>
      <w:r w:rsidRPr="008E7731">
        <w:rPr>
          <w:rFonts w:asciiTheme="majorHAnsi" w:hAnsiTheme="majorHAnsi"/>
          <w:spacing w:val="-2"/>
          <w:sz w:val="22"/>
          <w:szCs w:val="22"/>
        </w:rPr>
        <w:t>e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en</w:t>
      </w:r>
      <w:r w:rsidRPr="008E7731">
        <w:rPr>
          <w:rFonts w:asciiTheme="majorHAnsi" w:hAnsiTheme="majorHAnsi"/>
          <w:spacing w:val="-2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 xml:space="preserve">e 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pacing w:val="-2"/>
          <w:sz w:val="22"/>
          <w:szCs w:val="22"/>
        </w:rPr>
        <w:t>h</w:t>
      </w:r>
      <w:r w:rsidRPr="008E7731">
        <w:rPr>
          <w:rFonts w:asciiTheme="majorHAnsi" w:hAnsiTheme="majorHAnsi"/>
          <w:sz w:val="22"/>
          <w:szCs w:val="22"/>
        </w:rPr>
        <w:t>at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1"/>
          <w:sz w:val="22"/>
          <w:szCs w:val="22"/>
        </w:rPr>
        <w:t>j</w:t>
      </w:r>
      <w:r w:rsidRPr="008E7731">
        <w:rPr>
          <w:rFonts w:asciiTheme="majorHAnsi" w:hAnsiTheme="majorHAnsi"/>
          <w:sz w:val="22"/>
          <w:szCs w:val="22"/>
        </w:rPr>
        <w:t>u</w:t>
      </w:r>
      <w:r w:rsidRPr="008E7731">
        <w:rPr>
          <w:rFonts w:asciiTheme="majorHAnsi" w:hAnsiTheme="majorHAnsi"/>
          <w:spacing w:val="-4"/>
          <w:sz w:val="22"/>
          <w:szCs w:val="22"/>
        </w:rPr>
        <w:t>m</w:t>
      </w:r>
      <w:r w:rsidRPr="008E7731">
        <w:rPr>
          <w:rFonts w:asciiTheme="majorHAnsi" w:hAnsiTheme="majorHAnsi"/>
          <w:sz w:val="22"/>
          <w:szCs w:val="22"/>
        </w:rPr>
        <w:t>ps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pacing w:val="-2"/>
          <w:sz w:val="22"/>
          <w:szCs w:val="22"/>
        </w:rPr>
        <w:t>a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pacing w:val="-1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 xml:space="preserve">s </w:t>
      </w:r>
      <w:r w:rsidRPr="008E7731">
        <w:rPr>
          <w:rFonts w:asciiTheme="majorHAnsi" w:hAnsiTheme="majorHAnsi"/>
          <w:spacing w:val="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on</w:t>
      </w:r>
      <w:r w:rsidRPr="008E7731">
        <w:rPr>
          <w:rFonts w:asciiTheme="majorHAnsi" w:hAnsiTheme="majorHAnsi"/>
          <w:spacing w:val="-2"/>
          <w:sz w:val="22"/>
          <w:szCs w:val="22"/>
        </w:rPr>
        <w:t>v</w:t>
      </w:r>
      <w:r w:rsidRPr="008E7731">
        <w:rPr>
          <w:rFonts w:asciiTheme="majorHAnsi" w:hAnsiTheme="majorHAnsi"/>
          <w:sz w:val="22"/>
          <w:szCs w:val="22"/>
        </w:rPr>
        <w:t>e</w:t>
      </w:r>
      <w:r w:rsidRPr="008E7731">
        <w:rPr>
          <w:rFonts w:asciiTheme="majorHAnsi" w:hAnsiTheme="majorHAnsi"/>
          <w:spacing w:val="-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s</w:t>
      </w:r>
      <w:r w:rsidRPr="008E7731">
        <w:rPr>
          <w:rFonts w:asciiTheme="majorHAnsi" w:hAnsiTheme="majorHAnsi"/>
          <w:spacing w:val="1"/>
          <w:sz w:val="22"/>
          <w:szCs w:val="22"/>
        </w:rPr>
        <w:t>a</w:t>
      </w:r>
      <w:r w:rsidRPr="008E7731">
        <w:rPr>
          <w:rFonts w:asciiTheme="majorHAnsi" w:hAnsiTheme="majorHAnsi"/>
          <w:spacing w:val="-1"/>
          <w:sz w:val="22"/>
          <w:szCs w:val="22"/>
        </w:rPr>
        <w:t>t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on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1"/>
          <w:sz w:val="22"/>
          <w:szCs w:val="22"/>
        </w:rPr>
        <w:t>f</w:t>
      </w:r>
      <w:r w:rsidRPr="008E7731">
        <w:rPr>
          <w:rFonts w:asciiTheme="majorHAnsi" w:hAnsiTheme="majorHAnsi"/>
          <w:spacing w:val="-2"/>
          <w:sz w:val="22"/>
          <w:szCs w:val="22"/>
        </w:rPr>
        <w:t>o</w:t>
      </w:r>
      <w:r w:rsidRPr="008E7731">
        <w:rPr>
          <w:rFonts w:asciiTheme="majorHAnsi" w:hAnsiTheme="majorHAnsi"/>
          <w:sz w:val="22"/>
          <w:szCs w:val="22"/>
        </w:rPr>
        <w:t>r</w:t>
      </w:r>
      <w:r w:rsidRPr="008E77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pacing w:val="-2"/>
          <w:sz w:val="22"/>
          <w:szCs w:val="22"/>
        </w:rPr>
        <w:t>d</w:t>
      </w:r>
      <w:r w:rsidRPr="008E7731">
        <w:rPr>
          <w:rFonts w:asciiTheme="majorHAnsi" w:hAnsiTheme="majorHAnsi"/>
          <w:spacing w:val="1"/>
          <w:sz w:val="22"/>
          <w:szCs w:val="22"/>
        </w:rPr>
        <w:t>j</w:t>
      </w:r>
      <w:r w:rsidRPr="008E7731">
        <w:rPr>
          <w:rFonts w:asciiTheme="majorHAnsi" w:hAnsiTheme="majorHAnsi"/>
          <w:sz w:val="22"/>
          <w:szCs w:val="22"/>
        </w:rPr>
        <w:t>unct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1"/>
          <w:sz w:val="22"/>
          <w:szCs w:val="22"/>
        </w:rPr>
        <w:t>f</w:t>
      </w:r>
      <w:r w:rsidRPr="008E7731">
        <w:rPr>
          <w:rFonts w:asciiTheme="majorHAnsi" w:hAnsiTheme="majorHAnsi"/>
          <w:sz w:val="22"/>
          <w:szCs w:val="22"/>
        </w:rPr>
        <w:t>a</w:t>
      </w:r>
      <w:r w:rsidRPr="008E7731">
        <w:rPr>
          <w:rFonts w:asciiTheme="majorHAnsi" w:hAnsiTheme="majorHAnsi"/>
          <w:spacing w:val="-2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u</w:t>
      </w:r>
      <w:r w:rsidRPr="008E7731">
        <w:rPr>
          <w:rFonts w:asciiTheme="majorHAnsi" w:hAnsiTheme="majorHAnsi"/>
          <w:spacing w:val="-1"/>
          <w:sz w:val="22"/>
          <w:szCs w:val="22"/>
        </w:rPr>
        <w:t>l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y</w:t>
      </w:r>
      <w:r w:rsidRPr="008E773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 xml:space="preserve">o 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pacing w:val="-4"/>
          <w:sz w:val="22"/>
          <w:szCs w:val="22"/>
        </w:rPr>
        <w:t>m</w:t>
      </w:r>
      <w:r w:rsidRPr="008E7731">
        <w:rPr>
          <w:rFonts w:asciiTheme="majorHAnsi" w:hAnsiTheme="majorHAnsi"/>
          <w:sz w:val="22"/>
          <w:szCs w:val="22"/>
        </w:rPr>
        <w:t>p</w:t>
      </w:r>
      <w:r w:rsidRPr="008E7731">
        <w:rPr>
          <w:rFonts w:asciiTheme="majorHAnsi" w:hAnsiTheme="majorHAnsi"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sz w:val="22"/>
          <w:szCs w:val="22"/>
        </w:rPr>
        <w:t>e</w:t>
      </w:r>
      <w:r w:rsidRPr="008E7731">
        <w:rPr>
          <w:rFonts w:asciiTheme="majorHAnsi" w:hAnsiTheme="majorHAnsi"/>
          <w:spacing w:val="-3"/>
          <w:sz w:val="22"/>
          <w:szCs w:val="22"/>
        </w:rPr>
        <w:t>m</w:t>
      </w:r>
      <w:r w:rsidRPr="008E7731">
        <w:rPr>
          <w:rFonts w:asciiTheme="majorHAnsi" w:hAnsiTheme="majorHAnsi"/>
          <w:sz w:val="22"/>
          <w:szCs w:val="22"/>
        </w:rPr>
        <w:t>ent</w:t>
      </w:r>
      <w:r w:rsidRPr="008E77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2"/>
          <w:sz w:val="22"/>
          <w:szCs w:val="22"/>
        </w:rPr>
        <w:t>n</w:t>
      </w:r>
      <w:r w:rsidRPr="008E7731">
        <w:rPr>
          <w:rFonts w:asciiTheme="majorHAnsi" w:hAnsiTheme="majorHAnsi"/>
          <w:sz w:val="22"/>
          <w:szCs w:val="22"/>
        </w:rPr>
        <w:t>ew pra</w:t>
      </w:r>
      <w:r w:rsidRPr="008E7731">
        <w:rPr>
          <w:rFonts w:asciiTheme="majorHAnsi" w:hAnsiTheme="majorHAnsi"/>
          <w:spacing w:val="-2"/>
          <w:sz w:val="22"/>
          <w:szCs w:val="22"/>
        </w:rPr>
        <w:t>c</w:t>
      </w:r>
      <w:r w:rsidRPr="008E7731">
        <w:rPr>
          <w:rFonts w:asciiTheme="majorHAnsi" w:hAnsiTheme="majorHAnsi"/>
          <w:spacing w:val="-1"/>
          <w:sz w:val="22"/>
          <w:szCs w:val="22"/>
        </w:rPr>
        <w:t>t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 xml:space="preserve">ces 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n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o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h</w:t>
      </w:r>
      <w:r w:rsidRPr="008E7731">
        <w:rPr>
          <w:rFonts w:asciiTheme="majorHAnsi" w:hAnsiTheme="majorHAnsi"/>
          <w:spacing w:val="-2"/>
          <w:sz w:val="22"/>
          <w:szCs w:val="22"/>
        </w:rPr>
        <w:t>e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r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c</w:t>
      </w:r>
      <w:r w:rsidRPr="008E7731">
        <w:rPr>
          <w:rFonts w:asciiTheme="majorHAnsi" w:hAnsiTheme="majorHAnsi"/>
          <w:spacing w:val="-1"/>
          <w:sz w:val="22"/>
          <w:szCs w:val="22"/>
        </w:rPr>
        <w:t>l</w:t>
      </w:r>
      <w:r w:rsidRPr="008E7731">
        <w:rPr>
          <w:rFonts w:asciiTheme="majorHAnsi" w:hAnsiTheme="majorHAnsi"/>
          <w:sz w:val="22"/>
          <w:szCs w:val="22"/>
        </w:rPr>
        <w:t>a</w:t>
      </w:r>
      <w:r w:rsidRPr="008E7731">
        <w:rPr>
          <w:rFonts w:asciiTheme="majorHAnsi" w:hAnsiTheme="majorHAnsi"/>
          <w:spacing w:val="1"/>
          <w:sz w:val="22"/>
          <w:szCs w:val="22"/>
        </w:rPr>
        <w:t>s</w:t>
      </w:r>
      <w:r w:rsidRPr="008E7731">
        <w:rPr>
          <w:rFonts w:asciiTheme="majorHAnsi" w:hAnsiTheme="majorHAnsi"/>
          <w:spacing w:val="-2"/>
          <w:sz w:val="22"/>
          <w:szCs w:val="22"/>
        </w:rPr>
        <w:t>s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oom</w:t>
      </w:r>
    </w:p>
    <w:p w14:paraId="79A0FA31" w14:textId="77777777" w:rsidR="000B4308" w:rsidRPr="008E7731" w:rsidRDefault="000134FB">
      <w:pPr>
        <w:tabs>
          <w:tab w:val="left" w:pos="820"/>
        </w:tabs>
        <w:spacing w:before="1"/>
        <w:ind w:left="820" w:right="1024" w:hanging="36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8E7731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8E7731">
        <w:rPr>
          <w:rFonts w:asciiTheme="majorHAnsi" w:eastAsia="Microsoft Sans Serif" w:hAnsiTheme="majorHAnsi" w:cs="Microsoft Sans Serif"/>
          <w:w w:val="95"/>
          <w:sz w:val="22"/>
          <w:szCs w:val="22"/>
        </w:rPr>
        <w:t>T</w:t>
      </w:r>
      <w:r w:rsidRPr="008E7731">
        <w:rPr>
          <w:rFonts w:asciiTheme="majorHAnsi" w:eastAsia="Microsoft Sans Serif" w:hAnsiTheme="majorHAnsi" w:cs="Microsoft Sans Serif"/>
          <w:spacing w:val="-1"/>
          <w:w w:val="95"/>
          <w:sz w:val="22"/>
          <w:szCs w:val="22"/>
        </w:rPr>
        <w:t>YC</w:t>
      </w:r>
      <w:r w:rsidRPr="008E7731">
        <w:rPr>
          <w:rFonts w:asciiTheme="majorHAnsi" w:eastAsia="Microsoft Sans Serif" w:hAnsiTheme="majorHAnsi" w:cs="Microsoft Sans Serif"/>
          <w:w w:val="95"/>
          <w:sz w:val="22"/>
          <w:szCs w:val="22"/>
        </w:rPr>
        <w:t>A</w:t>
      </w:r>
      <w:r w:rsidRPr="008E7731">
        <w:rPr>
          <w:rFonts w:asciiTheme="majorHAnsi" w:eastAsia="Microsoft Sans Serif" w:hAnsiTheme="majorHAnsi" w:cs="Microsoft Sans Serif"/>
          <w:spacing w:val="5"/>
          <w:w w:val="95"/>
          <w:sz w:val="22"/>
          <w:szCs w:val="22"/>
        </w:rPr>
        <w:t xml:space="preserve"> </w:t>
      </w:r>
      <w:r w:rsidRPr="008E7731">
        <w:rPr>
          <w:rFonts w:asciiTheme="majorHAnsi" w:eastAsia="Microsoft Sans Serif" w:hAnsiTheme="majorHAnsi" w:cs="Microsoft Sans Serif"/>
          <w:spacing w:val="-1"/>
          <w:w w:val="95"/>
          <w:sz w:val="22"/>
          <w:szCs w:val="22"/>
        </w:rPr>
        <w:t>C</w:t>
      </w:r>
      <w:r w:rsidRPr="008E7731">
        <w:rPr>
          <w:rFonts w:asciiTheme="majorHAnsi" w:eastAsia="Microsoft Sans Serif" w:hAnsiTheme="majorHAnsi" w:cs="Microsoft Sans Serif"/>
          <w:w w:val="95"/>
          <w:sz w:val="22"/>
          <w:szCs w:val="22"/>
        </w:rPr>
        <w:t>o</w:t>
      </w:r>
      <w:r w:rsidRPr="008E7731">
        <w:rPr>
          <w:rFonts w:asciiTheme="majorHAnsi" w:eastAsia="Microsoft Sans Serif" w:hAnsiTheme="majorHAnsi" w:cs="Microsoft Sans Serif"/>
          <w:spacing w:val="-1"/>
          <w:w w:val="95"/>
          <w:sz w:val="22"/>
          <w:szCs w:val="22"/>
        </w:rPr>
        <w:t>n</w:t>
      </w:r>
      <w:r w:rsidRPr="008E7731">
        <w:rPr>
          <w:rFonts w:asciiTheme="majorHAnsi" w:eastAsia="Microsoft Sans Serif" w:hAnsiTheme="majorHAnsi" w:cs="Microsoft Sans Serif"/>
          <w:spacing w:val="1"/>
          <w:w w:val="95"/>
          <w:sz w:val="22"/>
          <w:szCs w:val="22"/>
        </w:rPr>
        <w:t>f</w:t>
      </w:r>
      <w:r w:rsidRPr="008E7731">
        <w:rPr>
          <w:rFonts w:asciiTheme="majorHAnsi" w:eastAsia="Microsoft Sans Serif" w:hAnsiTheme="majorHAnsi" w:cs="Microsoft Sans Serif"/>
          <w:w w:val="95"/>
          <w:sz w:val="22"/>
          <w:szCs w:val="22"/>
        </w:rPr>
        <w:t>erence</w:t>
      </w:r>
      <w:r w:rsidRPr="008E7731">
        <w:rPr>
          <w:rFonts w:asciiTheme="majorHAnsi" w:eastAsia="Microsoft Sans Serif" w:hAnsiTheme="majorHAnsi" w:cs="Microsoft Sans Serif"/>
          <w:spacing w:val="12"/>
          <w:w w:val="95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O</w:t>
      </w:r>
      <w:r w:rsidRPr="008E7731">
        <w:rPr>
          <w:rFonts w:asciiTheme="majorHAnsi" w:hAnsiTheme="majorHAnsi"/>
          <w:sz w:val="22"/>
          <w:szCs w:val="22"/>
        </w:rPr>
        <w:t>c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o</w:t>
      </w:r>
      <w:r w:rsidRPr="008E7731">
        <w:rPr>
          <w:rFonts w:asciiTheme="majorHAnsi" w:hAnsiTheme="majorHAnsi"/>
          <w:spacing w:val="-2"/>
          <w:sz w:val="22"/>
          <w:szCs w:val="22"/>
        </w:rPr>
        <w:t>b</w:t>
      </w:r>
      <w:r w:rsidRPr="008E7731">
        <w:rPr>
          <w:rFonts w:asciiTheme="majorHAnsi" w:hAnsiTheme="majorHAnsi"/>
          <w:sz w:val="22"/>
          <w:szCs w:val="22"/>
        </w:rPr>
        <w:t>e</w:t>
      </w:r>
      <w:r w:rsidRPr="008E7731">
        <w:rPr>
          <w:rFonts w:asciiTheme="majorHAnsi" w:hAnsiTheme="majorHAnsi"/>
          <w:spacing w:val="2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, 20</w:t>
      </w:r>
      <w:r w:rsidRPr="008E7731">
        <w:rPr>
          <w:rFonts w:asciiTheme="majorHAnsi" w:hAnsiTheme="majorHAnsi"/>
          <w:spacing w:val="-2"/>
          <w:sz w:val="22"/>
          <w:szCs w:val="22"/>
        </w:rPr>
        <w:t>1</w:t>
      </w:r>
      <w:r w:rsidRPr="008E7731">
        <w:rPr>
          <w:rFonts w:asciiTheme="majorHAnsi" w:hAnsiTheme="majorHAnsi"/>
          <w:sz w:val="22"/>
          <w:szCs w:val="22"/>
        </w:rPr>
        <w:t>4: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2"/>
          <w:sz w:val="22"/>
          <w:szCs w:val="22"/>
        </w:rPr>
        <w:t>T</w:t>
      </w:r>
      <w:r w:rsidRPr="008E7731">
        <w:rPr>
          <w:rFonts w:asciiTheme="majorHAnsi" w:hAnsiTheme="majorHAnsi"/>
          <w:spacing w:val="-1"/>
          <w:sz w:val="22"/>
          <w:szCs w:val="22"/>
        </w:rPr>
        <w:t>w</w:t>
      </w:r>
      <w:r w:rsidRPr="008E7731">
        <w:rPr>
          <w:rFonts w:asciiTheme="majorHAnsi" w:hAnsiTheme="majorHAnsi"/>
          <w:sz w:val="22"/>
          <w:szCs w:val="22"/>
        </w:rPr>
        <w:t xml:space="preserve">o </w:t>
      </w:r>
      <w:r w:rsidRPr="008E7731">
        <w:rPr>
          <w:rFonts w:asciiTheme="majorHAnsi" w:hAnsiTheme="majorHAnsi"/>
          <w:spacing w:val="-1"/>
          <w:sz w:val="22"/>
          <w:szCs w:val="22"/>
        </w:rPr>
        <w:t>Y</w:t>
      </w:r>
      <w:r w:rsidRPr="008E7731">
        <w:rPr>
          <w:rFonts w:asciiTheme="majorHAnsi" w:hAnsiTheme="majorHAnsi"/>
          <w:spacing w:val="-2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ar</w:t>
      </w:r>
      <w:r w:rsidRPr="008E77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pacing w:val="-2"/>
          <w:sz w:val="22"/>
          <w:szCs w:val="22"/>
        </w:rPr>
        <w:t>o</w:t>
      </w:r>
      <w:r w:rsidRPr="008E7731">
        <w:rPr>
          <w:rFonts w:asciiTheme="majorHAnsi" w:hAnsiTheme="majorHAnsi"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spacing w:val="-1"/>
          <w:sz w:val="22"/>
          <w:szCs w:val="22"/>
        </w:rPr>
        <w:t>l</w:t>
      </w:r>
      <w:r w:rsidRPr="008E7731">
        <w:rPr>
          <w:rFonts w:asciiTheme="majorHAnsi" w:hAnsiTheme="majorHAnsi"/>
          <w:sz w:val="22"/>
          <w:szCs w:val="22"/>
        </w:rPr>
        <w:t>e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>e Asso</w:t>
      </w:r>
      <w:r w:rsidRPr="008E7731">
        <w:rPr>
          <w:rFonts w:asciiTheme="majorHAnsi" w:hAnsiTheme="majorHAnsi"/>
          <w:spacing w:val="-2"/>
          <w:sz w:val="22"/>
          <w:szCs w:val="22"/>
        </w:rPr>
        <w:t>c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pacing w:val="-2"/>
          <w:sz w:val="22"/>
          <w:szCs w:val="22"/>
        </w:rPr>
        <w:t>a</w:t>
      </w:r>
      <w:r w:rsidRPr="008E7731">
        <w:rPr>
          <w:rFonts w:asciiTheme="majorHAnsi" w:hAnsiTheme="majorHAnsi"/>
          <w:spacing w:val="1"/>
          <w:sz w:val="22"/>
          <w:szCs w:val="22"/>
        </w:rPr>
        <w:t>ti</w:t>
      </w:r>
      <w:r w:rsidRPr="008E7731">
        <w:rPr>
          <w:rFonts w:asciiTheme="majorHAnsi" w:hAnsiTheme="majorHAnsi"/>
          <w:spacing w:val="-2"/>
          <w:sz w:val="22"/>
          <w:szCs w:val="22"/>
        </w:rPr>
        <w:t>o</w:t>
      </w:r>
      <w:r w:rsidRPr="008E7731">
        <w:rPr>
          <w:rFonts w:asciiTheme="majorHAnsi" w:hAnsiTheme="majorHAnsi"/>
          <w:sz w:val="22"/>
          <w:szCs w:val="22"/>
        </w:rPr>
        <w:t xml:space="preserve">n 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s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a c</w:t>
      </w:r>
      <w:r w:rsidRPr="008E7731">
        <w:rPr>
          <w:rFonts w:asciiTheme="majorHAnsi" w:hAnsiTheme="majorHAnsi"/>
          <w:spacing w:val="-2"/>
          <w:sz w:val="22"/>
          <w:szCs w:val="22"/>
        </w:rPr>
        <w:t>o</w:t>
      </w:r>
      <w:r w:rsidRPr="008E7731">
        <w:rPr>
          <w:rFonts w:asciiTheme="majorHAnsi" w:hAnsiTheme="majorHAnsi"/>
          <w:sz w:val="22"/>
          <w:szCs w:val="22"/>
        </w:rPr>
        <w:t>n</w:t>
      </w:r>
      <w:r w:rsidRPr="008E7731">
        <w:rPr>
          <w:rFonts w:asciiTheme="majorHAnsi" w:hAnsiTheme="majorHAnsi"/>
          <w:spacing w:val="1"/>
          <w:sz w:val="22"/>
          <w:szCs w:val="22"/>
        </w:rPr>
        <w:t>f</w:t>
      </w:r>
      <w:r w:rsidRPr="008E7731">
        <w:rPr>
          <w:rFonts w:asciiTheme="majorHAnsi" w:hAnsiTheme="majorHAnsi"/>
          <w:spacing w:val="-2"/>
          <w:sz w:val="22"/>
          <w:szCs w:val="22"/>
        </w:rPr>
        <w:t>e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e</w:t>
      </w:r>
      <w:r w:rsidRPr="008E7731">
        <w:rPr>
          <w:rFonts w:asciiTheme="majorHAnsi" w:hAnsiTheme="majorHAnsi"/>
          <w:spacing w:val="-2"/>
          <w:sz w:val="22"/>
          <w:szCs w:val="22"/>
        </w:rPr>
        <w:t>n</w:t>
      </w:r>
      <w:r w:rsidRPr="008E7731">
        <w:rPr>
          <w:rFonts w:asciiTheme="majorHAnsi" w:hAnsiTheme="majorHAnsi"/>
          <w:sz w:val="22"/>
          <w:szCs w:val="22"/>
        </w:rPr>
        <w:t>ce</w:t>
      </w:r>
      <w:r w:rsidRPr="008E7731">
        <w:rPr>
          <w:rFonts w:asciiTheme="majorHAnsi" w:hAnsiTheme="majorHAnsi"/>
          <w:spacing w:val="1"/>
          <w:sz w:val="22"/>
          <w:szCs w:val="22"/>
        </w:rPr>
        <w:t xml:space="preserve"> t</w:t>
      </w:r>
      <w:r w:rsidRPr="008E7731">
        <w:rPr>
          <w:rFonts w:asciiTheme="majorHAnsi" w:hAnsiTheme="majorHAnsi"/>
          <w:spacing w:val="-2"/>
          <w:sz w:val="22"/>
          <w:szCs w:val="22"/>
        </w:rPr>
        <w:t>h</w:t>
      </w:r>
      <w:r w:rsidRPr="008E7731">
        <w:rPr>
          <w:rFonts w:asciiTheme="majorHAnsi" w:hAnsiTheme="majorHAnsi"/>
          <w:sz w:val="22"/>
          <w:szCs w:val="22"/>
        </w:rPr>
        <w:t>at sp</w:t>
      </w:r>
      <w:r w:rsidRPr="008E7731">
        <w:rPr>
          <w:rFonts w:asciiTheme="majorHAnsi" w:hAnsiTheme="majorHAnsi"/>
          <w:spacing w:val="1"/>
          <w:sz w:val="22"/>
          <w:szCs w:val="22"/>
        </w:rPr>
        <w:t>e</w:t>
      </w:r>
      <w:r w:rsidRPr="008E7731">
        <w:rPr>
          <w:rFonts w:asciiTheme="majorHAnsi" w:hAnsiTheme="majorHAnsi"/>
          <w:spacing w:val="-2"/>
          <w:sz w:val="22"/>
          <w:szCs w:val="22"/>
        </w:rPr>
        <w:t>c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a</w:t>
      </w:r>
      <w:r w:rsidRPr="008E7731">
        <w:rPr>
          <w:rFonts w:asciiTheme="majorHAnsi" w:hAnsiTheme="majorHAnsi"/>
          <w:spacing w:val="-1"/>
          <w:sz w:val="22"/>
          <w:szCs w:val="22"/>
        </w:rPr>
        <w:t>l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pacing w:val="-2"/>
          <w:sz w:val="22"/>
          <w:szCs w:val="22"/>
        </w:rPr>
        <w:t>z</w:t>
      </w:r>
      <w:r w:rsidRPr="008E7731">
        <w:rPr>
          <w:rFonts w:asciiTheme="majorHAnsi" w:hAnsiTheme="majorHAnsi"/>
          <w:sz w:val="22"/>
          <w:szCs w:val="22"/>
        </w:rPr>
        <w:t>es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 xml:space="preserve">n </w:t>
      </w:r>
      <w:r w:rsidRPr="008E7731">
        <w:rPr>
          <w:rFonts w:asciiTheme="majorHAnsi" w:hAnsiTheme="majorHAnsi"/>
          <w:spacing w:val="-1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 xml:space="preserve">he </w:t>
      </w:r>
      <w:r w:rsidRPr="008E7731">
        <w:rPr>
          <w:rFonts w:asciiTheme="majorHAnsi" w:hAnsiTheme="majorHAnsi"/>
          <w:spacing w:val="-2"/>
          <w:sz w:val="22"/>
          <w:szCs w:val="22"/>
        </w:rPr>
        <w:t>s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udy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of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En</w:t>
      </w:r>
      <w:r w:rsidRPr="008E7731">
        <w:rPr>
          <w:rFonts w:asciiTheme="majorHAnsi" w:hAnsiTheme="majorHAnsi"/>
          <w:spacing w:val="-3"/>
          <w:sz w:val="22"/>
          <w:szCs w:val="22"/>
        </w:rPr>
        <w:t>g</w:t>
      </w:r>
      <w:r w:rsidRPr="008E7731">
        <w:rPr>
          <w:rFonts w:asciiTheme="majorHAnsi" w:hAnsiTheme="majorHAnsi"/>
          <w:spacing w:val="1"/>
          <w:sz w:val="22"/>
          <w:szCs w:val="22"/>
        </w:rPr>
        <w:t>li</w:t>
      </w:r>
      <w:r w:rsidRPr="008E7731">
        <w:rPr>
          <w:rFonts w:asciiTheme="majorHAnsi" w:hAnsiTheme="majorHAnsi"/>
          <w:sz w:val="22"/>
          <w:szCs w:val="22"/>
        </w:rPr>
        <w:t xml:space="preserve">sh </w:t>
      </w:r>
      <w:r w:rsidRPr="008E7731">
        <w:rPr>
          <w:rFonts w:asciiTheme="majorHAnsi" w:hAnsiTheme="majorHAnsi"/>
          <w:spacing w:val="1"/>
          <w:sz w:val="22"/>
          <w:szCs w:val="22"/>
        </w:rPr>
        <w:t>a</w:t>
      </w:r>
      <w:r w:rsidRPr="008E7731">
        <w:rPr>
          <w:rFonts w:asciiTheme="majorHAnsi" w:hAnsiTheme="majorHAnsi"/>
          <w:spacing w:val="-2"/>
          <w:sz w:val="22"/>
          <w:szCs w:val="22"/>
        </w:rPr>
        <w:t>n</w:t>
      </w:r>
      <w:r w:rsidRPr="008E7731">
        <w:rPr>
          <w:rFonts w:asciiTheme="majorHAnsi" w:hAnsiTheme="majorHAnsi"/>
          <w:sz w:val="22"/>
          <w:szCs w:val="22"/>
        </w:rPr>
        <w:t xml:space="preserve">d 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o</w:t>
      </w:r>
      <w:r w:rsidRPr="008E7731">
        <w:rPr>
          <w:rFonts w:asciiTheme="majorHAnsi" w:hAnsiTheme="majorHAnsi"/>
          <w:spacing w:val="-1"/>
          <w:sz w:val="22"/>
          <w:szCs w:val="22"/>
        </w:rPr>
        <w:t>l</w:t>
      </w:r>
      <w:r w:rsidRPr="008E7731">
        <w:rPr>
          <w:rFonts w:asciiTheme="majorHAnsi" w:hAnsiTheme="majorHAnsi"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sz w:val="22"/>
          <w:szCs w:val="22"/>
        </w:rPr>
        <w:t>e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>e Co</w:t>
      </w:r>
      <w:r w:rsidRPr="008E7731">
        <w:rPr>
          <w:rFonts w:asciiTheme="majorHAnsi" w:hAnsiTheme="majorHAnsi"/>
          <w:spacing w:val="-4"/>
          <w:sz w:val="22"/>
          <w:szCs w:val="22"/>
        </w:rPr>
        <w:t>m</w:t>
      </w:r>
      <w:r w:rsidRPr="008E7731">
        <w:rPr>
          <w:rFonts w:asciiTheme="majorHAnsi" w:hAnsiTheme="majorHAnsi"/>
          <w:spacing w:val="2"/>
          <w:sz w:val="22"/>
          <w:szCs w:val="22"/>
        </w:rPr>
        <w:t>p</w:t>
      </w:r>
      <w:r w:rsidRPr="008E7731">
        <w:rPr>
          <w:rFonts w:asciiTheme="majorHAnsi" w:hAnsiTheme="majorHAnsi"/>
          <w:sz w:val="22"/>
          <w:szCs w:val="22"/>
        </w:rPr>
        <w:t>os</w:t>
      </w:r>
      <w:r w:rsidRPr="008E7731">
        <w:rPr>
          <w:rFonts w:asciiTheme="majorHAnsi" w:hAnsiTheme="majorHAnsi"/>
          <w:spacing w:val="-1"/>
          <w:sz w:val="22"/>
          <w:szCs w:val="22"/>
        </w:rPr>
        <w:t>i</w:t>
      </w:r>
      <w:r w:rsidRPr="008E7731">
        <w:rPr>
          <w:rFonts w:asciiTheme="majorHAnsi" w:hAnsiTheme="majorHAnsi"/>
          <w:spacing w:val="1"/>
          <w:sz w:val="22"/>
          <w:szCs w:val="22"/>
        </w:rPr>
        <w:t>ti</w:t>
      </w:r>
      <w:r w:rsidRPr="008E7731">
        <w:rPr>
          <w:rFonts w:asciiTheme="majorHAnsi" w:hAnsiTheme="majorHAnsi"/>
          <w:sz w:val="22"/>
          <w:szCs w:val="22"/>
        </w:rPr>
        <w:t>on</w:t>
      </w:r>
    </w:p>
    <w:p w14:paraId="2FAB2D4D" w14:textId="77777777" w:rsidR="000B4308" w:rsidRPr="008E7731" w:rsidRDefault="000134FB">
      <w:pPr>
        <w:tabs>
          <w:tab w:val="left" w:pos="820"/>
        </w:tabs>
        <w:spacing w:line="260" w:lineRule="exact"/>
        <w:ind w:left="820" w:right="806" w:hanging="36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sz w:val="22"/>
          <w:szCs w:val="22"/>
        </w:rPr>
        <w:t>●</w:t>
      </w:r>
      <w:r w:rsidRPr="008E7731">
        <w:rPr>
          <w:rFonts w:asciiTheme="majorHAnsi" w:hAnsiTheme="majorHAnsi"/>
          <w:sz w:val="22"/>
          <w:szCs w:val="22"/>
        </w:rPr>
        <w:tab/>
      </w:r>
      <w:r w:rsidRPr="008E7731">
        <w:rPr>
          <w:rFonts w:asciiTheme="majorHAnsi" w:eastAsia="Microsoft Sans Serif" w:hAnsiTheme="majorHAnsi" w:cs="Microsoft Sans Serif"/>
          <w:spacing w:val="1"/>
          <w:w w:val="96"/>
          <w:sz w:val="22"/>
          <w:szCs w:val="22"/>
        </w:rPr>
        <w:t>G</w:t>
      </w:r>
      <w:r w:rsidRPr="008E7731">
        <w:rPr>
          <w:rFonts w:asciiTheme="majorHAnsi" w:eastAsia="Microsoft Sans Serif" w:hAnsiTheme="majorHAnsi" w:cs="Microsoft Sans Serif"/>
          <w:w w:val="96"/>
          <w:sz w:val="22"/>
          <w:szCs w:val="22"/>
        </w:rPr>
        <w:t>e</w:t>
      </w:r>
      <w:r w:rsidRPr="008E7731">
        <w:rPr>
          <w:rFonts w:asciiTheme="majorHAnsi" w:eastAsia="Microsoft Sans Serif" w:hAnsiTheme="majorHAnsi" w:cs="Microsoft Sans Serif"/>
          <w:spacing w:val="-1"/>
          <w:w w:val="96"/>
          <w:sz w:val="22"/>
          <w:szCs w:val="22"/>
        </w:rPr>
        <w:t>o</w:t>
      </w:r>
      <w:r w:rsidRPr="008E7731">
        <w:rPr>
          <w:rFonts w:asciiTheme="majorHAnsi" w:eastAsia="Microsoft Sans Serif" w:hAnsiTheme="majorHAnsi" w:cs="Microsoft Sans Serif"/>
          <w:spacing w:val="1"/>
          <w:w w:val="96"/>
          <w:sz w:val="22"/>
          <w:szCs w:val="22"/>
        </w:rPr>
        <w:t>r</w:t>
      </w:r>
      <w:r w:rsidRPr="008E7731">
        <w:rPr>
          <w:rFonts w:asciiTheme="majorHAnsi" w:eastAsia="Microsoft Sans Serif" w:hAnsiTheme="majorHAnsi" w:cs="Microsoft Sans Serif"/>
          <w:w w:val="96"/>
          <w:sz w:val="22"/>
          <w:szCs w:val="22"/>
        </w:rPr>
        <w:t>g</w:t>
      </w:r>
      <w:r w:rsidRPr="008E7731">
        <w:rPr>
          <w:rFonts w:asciiTheme="majorHAnsi" w:eastAsia="Microsoft Sans Serif" w:hAnsiTheme="majorHAnsi" w:cs="Microsoft Sans Serif"/>
          <w:spacing w:val="-3"/>
          <w:w w:val="96"/>
          <w:sz w:val="22"/>
          <w:szCs w:val="22"/>
        </w:rPr>
        <w:t>i</w:t>
      </w:r>
      <w:r w:rsidRPr="008E7731">
        <w:rPr>
          <w:rFonts w:asciiTheme="majorHAnsi" w:eastAsia="Microsoft Sans Serif" w:hAnsiTheme="majorHAnsi" w:cs="Microsoft Sans Serif"/>
          <w:w w:val="96"/>
          <w:sz w:val="22"/>
          <w:szCs w:val="22"/>
        </w:rPr>
        <w:t>a</w:t>
      </w:r>
      <w:r w:rsidRPr="008E7731">
        <w:rPr>
          <w:rFonts w:asciiTheme="majorHAnsi" w:eastAsia="Microsoft Sans Serif" w:hAnsiTheme="majorHAnsi" w:cs="Microsoft Sans Serif"/>
          <w:spacing w:val="-2"/>
          <w:w w:val="96"/>
          <w:sz w:val="22"/>
          <w:szCs w:val="22"/>
        </w:rPr>
        <w:t xml:space="preserve"> </w:t>
      </w:r>
      <w:r w:rsidRPr="008E7731">
        <w:rPr>
          <w:rFonts w:asciiTheme="majorHAnsi" w:eastAsia="Microsoft Sans Serif" w:hAnsiTheme="majorHAnsi" w:cs="Microsoft Sans Serif"/>
          <w:w w:val="96"/>
          <w:sz w:val="22"/>
          <w:szCs w:val="22"/>
        </w:rPr>
        <w:t>L</w:t>
      </w:r>
      <w:r w:rsidRPr="008E7731">
        <w:rPr>
          <w:rFonts w:asciiTheme="majorHAnsi" w:eastAsia="Microsoft Sans Serif" w:hAnsiTheme="majorHAnsi" w:cs="Microsoft Sans Serif"/>
          <w:spacing w:val="-3"/>
          <w:w w:val="96"/>
          <w:sz w:val="22"/>
          <w:szCs w:val="22"/>
        </w:rPr>
        <w:t>i</w:t>
      </w:r>
      <w:r w:rsidRPr="008E7731">
        <w:rPr>
          <w:rFonts w:asciiTheme="majorHAnsi" w:eastAsia="Microsoft Sans Serif" w:hAnsiTheme="majorHAnsi" w:cs="Microsoft Sans Serif"/>
          <w:spacing w:val="1"/>
          <w:w w:val="96"/>
          <w:sz w:val="22"/>
          <w:szCs w:val="22"/>
        </w:rPr>
        <w:t>t</w:t>
      </w:r>
      <w:r w:rsidRPr="008E7731">
        <w:rPr>
          <w:rFonts w:asciiTheme="majorHAnsi" w:eastAsia="Microsoft Sans Serif" w:hAnsiTheme="majorHAnsi" w:cs="Microsoft Sans Serif"/>
          <w:w w:val="96"/>
          <w:sz w:val="22"/>
          <w:szCs w:val="22"/>
        </w:rPr>
        <w:t>era</w:t>
      </w:r>
      <w:r w:rsidRPr="008E7731">
        <w:rPr>
          <w:rFonts w:asciiTheme="majorHAnsi" w:eastAsia="Microsoft Sans Serif" w:hAnsiTheme="majorHAnsi" w:cs="Microsoft Sans Serif"/>
          <w:spacing w:val="1"/>
          <w:w w:val="96"/>
          <w:sz w:val="22"/>
          <w:szCs w:val="22"/>
        </w:rPr>
        <w:t>r</w:t>
      </w:r>
      <w:r w:rsidRPr="008E7731">
        <w:rPr>
          <w:rFonts w:asciiTheme="majorHAnsi" w:eastAsia="Microsoft Sans Serif" w:hAnsiTheme="majorHAnsi" w:cs="Microsoft Sans Serif"/>
          <w:w w:val="96"/>
          <w:sz w:val="22"/>
          <w:szCs w:val="22"/>
        </w:rPr>
        <w:t>y</w:t>
      </w:r>
      <w:r w:rsidRPr="008E7731">
        <w:rPr>
          <w:rFonts w:asciiTheme="majorHAnsi" w:eastAsia="Microsoft Sans Serif" w:hAnsiTheme="majorHAnsi" w:cs="Microsoft Sans Serif"/>
          <w:spacing w:val="-1"/>
          <w:w w:val="96"/>
          <w:sz w:val="22"/>
          <w:szCs w:val="22"/>
        </w:rPr>
        <w:t xml:space="preserve"> 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F</w:t>
      </w: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</w:rPr>
        <w:t>e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s</w:t>
      </w:r>
      <w:r w:rsidRPr="008E7731">
        <w:rPr>
          <w:rFonts w:asciiTheme="majorHAnsi" w:eastAsia="Microsoft Sans Serif" w:hAnsiTheme="majorHAnsi" w:cs="Microsoft Sans Serif"/>
          <w:spacing w:val="1"/>
          <w:sz w:val="22"/>
          <w:szCs w:val="22"/>
        </w:rPr>
        <w:t>t</w:t>
      </w:r>
      <w:r w:rsidRPr="008E7731">
        <w:rPr>
          <w:rFonts w:asciiTheme="majorHAnsi" w:eastAsia="Microsoft Sans Serif" w:hAnsiTheme="majorHAnsi" w:cs="Microsoft Sans Serif"/>
          <w:spacing w:val="-2"/>
          <w:sz w:val="22"/>
          <w:szCs w:val="22"/>
        </w:rPr>
        <w:t>i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val</w:t>
      </w:r>
      <w:r w:rsidRPr="008E7731">
        <w:rPr>
          <w:rFonts w:asciiTheme="majorHAnsi" w:eastAsia="Microsoft Sans Serif" w:hAnsiTheme="majorHAnsi" w:cs="Microsoft Sans Serif"/>
          <w:spacing w:val="23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Nov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mber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 xml:space="preserve">2013 </w:t>
      </w:r>
      <w:r w:rsidRPr="008E7731">
        <w:rPr>
          <w:rFonts w:asciiTheme="majorHAnsi" w:hAnsiTheme="majorHAnsi"/>
          <w:spacing w:val="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o</w:t>
      </w:r>
      <w:r w:rsidRPr="008E7731">
        <w:rPr>
          <w:rFonts w:asciiTheme="majorHAnsi" w:hAnsiTheme="majorHAnsi"/>
          <w:spacing w:val="-1"/>
          <w:sz w:val="22"/>
          <w:szCs w:val="22"/>
        </w:rPr>
        <w:t>-</w:t>
      </w:r>
      <w:r w:rsidRPr="008E7731">
        <w:rPr>
          <w:rFonts w:asciiTheme="majorHAnsi" w:hAnsiTheme="majorHAnsi"/>
          <w:sz w:val="22"/>
          <w:szCs w:val="22"/>
        </w:rPr>
        <w:t>host</w:t>
      </w:r>
      <w:r w:rsidRPr="008E773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R</w:t>
      </w:r>
      <w:r w:rsidRPr="008E7731">
        <w:rPr>
          <w:rFonts w:asciiTheme="majorHAnsi" w:hAnsiTheme="majorHAnsi"/>
          <w:spacing w:val="-1"/>
          <w:sz w:val="22"/>
          <w:szCs w:val="22"/>
        </w:rPr>
        <w:t>ea</w:t>
      </w:r>
      <w:r w:rsidRPr="008E7731">
        <w:rPr>
          <w:rFonts w:asciiTheme="majorHAnsi" w:hAnsiTheme="majorHAnsi"/>
          <w:sz w:val="22"/>
          <w:szCs w:val="22"/>
        </w:rPr>
        <w:t>ding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1"/>
          <w:sz w:val="22"/>
          <w:szCs w:val="22"/>
        </w:rPr>
        <w:t>Se</w:t>
      </w:r>
      <w:r w:rsidRPr="008E7731">
        <w:rPr>
          <w:rFonts w:asciiTheme="majorHAnsi" w:hAnsiTheme="majorHAnsi"/>
          <w:sz w:val="22"/>
          <w:szCs w:val="22"/>
        </w:rPr>
        <w:t>ri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s Ev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n</w:t>
      </w:r>
      <w:r w:rsidRPr="008E7731">
        <w:rPr>
          <w:rFonts w:asciiTheme="majorHAnsi" w:hAnsiTheme="majorHAnsi"/>
          <w:spacing w:val="2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 xml:space="preserve">: </w:t>
      </w:r>
      <w:r w:rsidRPr="008E7731">
        <w:rPr>
          <w:rFonts w:asciiTheme="majorHAnsi" w:hAnsiTheme="majorHAnsi"/>
          <w:spacing w:val="2"/>
          <w:sz w:val="22"/>
          <w:szCs w:val="22"/>
        </w:rPr>
        <w:t>G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o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 xml:space="preserve">ia 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 xml:space="preserve">uthors 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o</w:t>
      </w:r>
      <w:r w:rsidRPr="008E7731">
        <w:rPr>
          <w:rFonts w:asciiTheme="majorHAnsi" w:hAnsiTheme="majorHAnsi"/>
          <w:spacing w:val="2"/>
          <w:sz w:val="22"/>
          <w:szCs w:val="22"/>
        </w:rPr>
        <w:t>n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pacing w:val="1"/>
          <w:sz w:val="22"/>
          <w:szCs w:val="22"/>
        </w:rPr>
        <w:t>re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te to sh</w:t>
      </w:r>
      <w:r w:rsidRPr="008E7731">
        <w:rPr>
          <w:rFonts w:asciiTheme="majorHAnsi" w:hAnsiTheme="majorHAnsi"/>
          <w:spacing w:val="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re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l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te</w:t>
      </w:r>
      <w:r w:rsidRPr="008E7731">
        <w:rPr>
          <w:rFonts w:asciiTheme="majorHAnsi" w:hAnsiTheme="majorHAnsi"/>
          <w:spacing w:val="-1"/>
          <w:sz w:val="22"/>
          <w:szCs w:val="22"/>
        </w:rPr>
        <w:t>ra</w:t>
      </w:r>
      <w:r w:rsidRPr="008E7731">
        <w:rPr>
          <w:rFonts w:asciiTheme="majorHAnsi" w:hAnsiTheme="majorHAnsi"/>
          <w:spacing w:val="4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y</w:t>
      </w:r>
      <w:r w:rsidRPr="008E773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wo</w:t>
      </w:r>
      <w:r w:rsidRPr="008E7731">
        <w:rPr>
          <w:rFonts w:asciiTheme="majorHAnsi" w:hAnsiTheme="majorHAnsi"/>
          <w:spacing w:val="-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ks</w:t>
      </w:r>
    </w:p>
    <w:p w14:paraId="54F5B46B" w14:textId="77777777" w:rsidR="000B4308" w:rsidRPr="008E7731" w:rsidRDefault="000134FB">
      <w:pPr>
        <w:tabs>
          <w:tab w:val="left" w:pos="820"/>
        </w:tabs>
        <w:spacing w:before="21" w:line="240" w:lineRule="exact"/>
        <w:ind w:left="820" w:right="354" w:hanging="36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sz w:val="22"/>
          <w:szCs w:val="22"/>
        </w:rPr>
        <w:t>●</w:t>
      </w:r>
      <w:r w:rsidRPr="008E7731">
        <w:rPr>
          <w:rFonts w:asciiTheme="majorHAnsi" w:hAnsiTheme="majorHAnsi"/>
          <w:sz w:val="22"/>
          <w:szCs w:val="22"/>
        </w:rPr>
        <w:tab/>
      </w:r>
      <w:r w:rsidRPr="008E7731">
        <w:rPr>
          <w:rFonts w:asciiTheme="majorHAnsi" w:eastAsia="Microsoft Sans Serif" w:hAnsiTheme="majorHAnsi" w:cs="Microsoft Sans Serif"/>
          <w:spacing w:val="-1"/>
          <w:w w:val="95"/>
          <w:sz w:val="22"/>
          <w:szCs w:val="22"/>
        </w:rPr>
        <w:t>A</w:t>
      </w:r>
      <w:r w:rsidRPr="008E7731">
        <w:rPr>
          <w:rFonts w:asciiTheme="majorHAnsi" w:eastAsia="Microsoft Sans Serif" w:hAnsiTheme="majorHAnsi" w:cs="Microsoft Sans Serif"/>
          <w:w w:val="95"/>
          <w:sz w:val="22"/>
          <w:szCs w:val="22"/>
        </w:rPr>
        <w:t>g</w:t>
      </w:r>
      <w:r w:rsidRPr="008E7731">
        <w:rPr>
          <w:rFonts w:asciiTheme="majorHAnsi" w:eastAsia="Microsoft Sans Serif" w:hAnsiTheme="majorHAnsi" w:cs="Microsoft Sans Serif"/>
          <w:spacing w:val="-1"/>
          <w:w w:val="95"/>
          <w:sz w:val="22"/>
          <w:szCs w:val="22"/>
        </w:rPr>
        <w:t>n</w:t>
      </w:r>
      <w:r w:rsidRPr="008E7731">
        <w:rPr>
          <w:rFonts w:asciiTheme="majorHAnsi" w:eastAsia="Microsoft Sans Serif" w:hAnsiTheme="majorHAnsi" w:cs="Microsoft Sans Serif"/>
          <w:w w:val="95"/>
          <w:sz w:val="22"/>
          <w:szCs w:val="22"/>
        </w:rPr>
        <w:t>es</w:t>
      </w:r>
      <w:r w:rsidRPr="008E7731">
        <w:rPr>
          <w:rFonts w:asciiTheme="majorHAnsi" w:eastAsia="Microsoft Sans Serif" w:hAnsiTheme="majorHAnsi" w:cs="Microsoft Sans Serif"/>
          <w:spacing w:val="5"/>
          <w:w w:val="95"/>
          <w:sz w:val="22"/>
          <w:szCs w:val="22"/>
        </w:rPr>
        <w:t xml:space="preserve"> </w:t>
      </w: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</w:rPr>
        <w:t>S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cott</w:t>
      </w:r>
      <w:r w:rsidRPr="008E7731">
        <w:rPr>
          <w:rFonts w:asciiTheme="majorHAnsi" w:eastAsia="Microsoft Sans Serif" w:hAnsiTheme="majorHAnsi" w:cs="Microsoft Sans Serif"/>
          <w:spacing w:val="-23"/>
          <w:sz w:val="22"/>
          <w:szCs w:val="22"/>
        </w:rPr>
        <w:t xml:space="preserve"> </w:t>
      </w:r>
      <w:r w:rsidRPr="008E7731">
        <w:rPr>
          <w:rFonts w:asciiTheme="majorHAnsi" w:eastAsia="Microsoft Sans Serif" w:hAnsiTheme="majorHAnsi" w:cs="Microsoft Sans Serif"/>
          <w:w w:val="95"/>
          <w:sz w:val="22"/>
          <w:szCs w:val="22"/>
        </w:rPr>
        <w:t>W</w:t>
      </w:r>
      <w:r w:rsidRPr="008E7731">
        <w:rPr>
          <w:rFonts w:asciiTheme="majorHAnsi" w:eastAsia="Microsoft Sans Serif" w:hAnsiTheme="majorHAnsi" w:cs="Microsoft Sans Serif"/>
          <w:spacing w:val="1"/>
          <w:w w:val="95"/>
          <w:sz w:val="22"/>
          <w:szCs w:val="22"/>
        </w:rPr>
        <w:t>r</w:t>
      </w:r>
      <w:r w:rsidRPr="008E7731">
        <w:rPr>
          <w:rFonts w:asciiTheme="majorHAnsi" w:eastAsia="Microsoft Sans Serif" w:hAnsiTheme="majorHAnsi" w:cs="Microsoft Sans Serif"/>
          <w:spacing w:val="-2"/>
          <w:w w:val="95"/>
          <w:sz w:val="22"/>
          <w:szCs w:val="22"/>
        </w:rPr>
        <w:t>i</w:t>
      </w:r>
      <w:r w:rsidRPr="008E7731">
        <w:rPr>
          <w:rFonts w:asciiTheme="majorHAnsi" w:eastAsia="Microsoft Sans Serif" w:hAnsiTheme="majorHAnsi" w:cs="Microsoft Sans Serif"/>
          <w:spacing w:val="1"/>
          <w:w w:val="95"/>
          <w:sz w:val="22"/>
          <w:szCs w:val="22"/>
        </w:rPr>
        <w:t>t</w:t>
      </w:r>
      <w:r w:rsidRPr="008E7731">
        <w:rPr>
          <w:rFonts w:asciiTheme="majorHAnsi" w:eastAsia="Microsoft Sans Serif" w:hAnsiTheme="majorHAnsi" w:cs="Microsoft Sans Serif"/>
          <w:spacing w:val="-3"/>
          <w:w w:val="95"/>
          <w:sz w:val="22"/>
          <w:szCs w:val="22"/>
        </w:rPr>
        <w:t>e</w:t>
      </w:r>
      <w:r w:rsidRPr="008E7731">
        <w:rPr>
          <w:rFonts w:asciiTheme="majorHAnsi" w:eastAsia="Microsoft Sans Serif" w:hAnsiTheme="majorHAnsi" w:cs="Microsoft Sans Serif"/>
          <w:spacing w:val="1"/>
          <w:w w:val="95"/>
          <w:sz w:val="22"/>
          <w:szCs w:val="22"/>
        </w:rPr>
        <w:t>r</w:t>
      </w:r>
      <w:r w:rsidRPr="008E7731">
        <w:rPr>
          <w:rFonts w:asciiTheme="majorHAnsi" w:eastAsia="Microsoft Sans Serif" w:hAnsiTheme="majorHAnsi" w:cs="Microsoft Sans Serif"/>
          <w:w w:val="95"/>
          <w:sz w:val="22"/>
          <w:szCs w:val="22"/>
        </w:rPr>
        <w:t>s’</w:t>
      </w:r>
      <w:r w:rsidRPr="008E7731">
        <w:rPr>
          <w:rFonts w:asciiTheme="majorHAnsi" w:eastAsia="Microsoft Sans Serif" w:hAnsiTheme="majorHAnsi" w:cs="Microsoft Sans Serif"/>
          <w:spacing w:val="7"/>
          <w:w w:val="95"/>
          <w:sz w:val="22"/>
          <w:szCs w:val="22"/>
        </w:rPr>
        <w:t xml:space="preserve"> </w:t>
      </w:r>
      <w:r w:rsidRPr="008E7731">
        <w:rPr>
          <w:rFonts w:asciiTheme="majorHAnsi" w:eastAsia="Microsoft Sans Serif" w:hAnsiTheme="majorHAnsi" w:cs="Microsoft Sans Serif"/>
          <w:w w:val="95"/>
          <w:sz w:val="22"/>
          <w:szCs w:val="22"/>
        </w:rPr>
        <w:t>F</w:t>
      </w:r>
      <w:r w:rsidRPr="008E7731">
        <w:rPr>
          <w:rFonts w:asciiTheme="majorHAnsi" w:eastAsia="Microsoft Sans Serif" w:hAnsiTheme="majorHAnsi" w:cs="Microsoft Sans Serif"/>
          <w:spacing w:val="-1"/>
          <w:w w:val="95"/>
          <w:sz w:val="22"/>
          <w:szCs w:val="22"/>
        </w:rPr>
        <w:t>e</w:t>
      </w:r>
      <w:r w:rsidRPr="008E7731">
        <w:rPr>
          <w:rFonts w:asciiTheme="majorHAnsi" w:eastAsia="Microsoft Sans Serif" w:hAnsiTheme="majorHAnsi" w:cs="Microsoft Sans Serif"/>
          <w:w w:val="95"/>
          <w:sz w:val="22"/>
          <w:szCs w:val="22"/>
        </w:rPr>
        <w:t>s</w:t>
      </w:r>
      <w:r w:rsidRPr="008E7731">
        <w:rPr>
          <w:rFonts w:asciiTheme="majorHAnsi" w:eastAsia="Microsoft Sans Serif" w:hAnsiTheme="majorHAnsi" w:cs="Microsoft Sans Serif"/>
          <w:spacing w:val="1"/>
          <w:w w:val="95"/>
          <w:sz w:val="22"/>
          <w:szCs w:val="22"/>
        </w:rPr>
        <w:t>t</w:t>
      </w:r>
      <w:r w:rsidRPr="008E7731">
        <w:rPr>
          <w:rFonts w:asciiTheme="majorHAnsi" w:eastAsia="Microsoft Sans Serif" w:hAnsiTheme="majorHAnsi" w:cs="Microsoft Sans Serif"/>
          <w:spacing w:val="-2"/>
          <w:w w:val="95"/>
          <w:sz w:val="22"/>
          <w:szCs w:val="22"/>
        </w:rPr>
        <w:t>i</w:t>
      </w:r>
      <w:r w:rsidRPr="008E7731">
        <w:rPr>
          <w:rFonts w:asciiTheme="majorHAnsi" w:eastAsia="Microsoft Sans Serif" w:hAnsiTheme="majorHAnsi" w:cs="Microsoft Sans Serif"/>
          <w:w w:val="95"/>
          <w:sz w:val="22"/>
          <w:szCs w:val="22"/>
        </w:rPr>
        <w:t>va</w:t>
      </w:r>
      <w:r w:rsidRPr="008E7731">
        <w:rPr>
          <w:rFonts w:asciiTheme="majorHAnsi" w:eastAsia="Microsoft Sans Serif" w:hAnsiTheme="majorHAnsi" w:cs="Microsoft Sans Serif"/>
          <w:spacing w:val="-1"/>
          <w:w w:val="95"/>
          <w:sz w:val="22"/>
          <w:szCs w:val="22"/>
        </w:rPr>
        <w:t>l</w:t>
      </w:r>
      <w:r w:rsidRPr="008E7731">
        <w:rPr>
          <w:rFonts w:asciiTheme="majorHAnsi" w:eastAsia="Microsoft Sans Serif" w:hAnsiTheme="majorHAnsi" w:cs="Microsoft Sans Serif"/>
          <w:w w:val="95"/>
          <w:sz w:val="22"/>
          <w:szCs w:val="22"/>
        </w:rPr>
        <w:t>,</w:t>
      </w:r>
      <w:r w:rsidRPr="008E7731">
        <w:rPr>
          <w:rFonts w:asciiTheme="majorHAnsi" w:eastAsia="Microsoft Sans Serif" w:hAnsiTheme="majorHAnsi" w:cs="Microsoft Sans Serif"/>
          <w:spacing w:val="14"/>
          <w:w w:val="95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M</w:t>
      </w:r>
      <w:r w:rsidRPr="008E7731">
        <w:rPr>
          <w:rFonts w:asciiTheme="majorHAnsi" w:hAnsiTheme="majorHAnsi"/>
          <w:spacing w:val="1"/>
          <w:sz w:val="22"/>
          <w:szCs w:val="22"/>
        </w:rPr>
        <w:t>ar</w:t>
      </w:r>
      <w:r w:rsidRPr="008E7731">
        <w:rPr>
          <w:rFonts w:asciiTheme="majorHAnsi" w:hAnsiTheme="majorHAnsi"/>
          <w:sz w:val="22"/>
          <w:szCs w:val="22"/>
        </w:rPr>
        <w:t>ch 20</w:t>
      </w:r>
      <w:r w:rsidRPr="008E7731">
        <w:rPr>
          <w:rFonts w:asciiTheme="majorHAnsi" w:hAnsiTheme="majorHAnsi"/>
          <w:spacing w:val="-2"/>
          <w:sz w:val="22"/>
          <w:szCs w:val="22"/>
        </w:rPr>
        <w:t>1</w:t>
      </w:r>
      <w:r w:rsidRPr="008E7731">
        <w:rPr>
          <w:rFonts w:asciiTheme="majorHAnsi" w:hAnsiTheme="majorHAnsi"/>
          <w:sz w:val="22"/>
          <w:szCs w:val="22"/>
        </w:rPr>
        <w:t xml:space="preserve">2, 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pacing w:val="-2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a</w:t>
      </w:r>
      <w:r w:rsidRPr="008E7731">
        <w:rPr>
          <w:rFonts w:asciiTheme="majorHAnsi" w:hAnsiTheme="majorHAnsi"/>
          <w:spacing w:val="-1"/>
          <w:sz w:val="22"/>
          <w:szCs w:val="22"/>
        </w:rPr>
        <w:t>t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pacing w:val="-2"/>
          <w:sz w:val="22"/>
          <w:szCs w:val="22"/>
        </w:rPr>
        <w:t>v</w:t>
      </w:r>
      <w:r w:rsidRPr="008E7731">
        <w:rPr>
          <w:rFonts w:asciiTheme="majorHAnsi" w:hAnsiTheme="majorHAnsi"/>
          <w:sz w:val="22"/>
          <w:szCs w:val="22"/>
        </w:rPr>
        <w:t>e non</w:t>
      </w:r>
      <w:r w:rsidRPr="008E7731">
        <w:rPr>
          <w:rFonts w:asciiTheme="majorHAnsi" w:hAnsiTheme="majorHAnsi"/>
          <w:spacing w:val="-1"/>
          <w:sz w:val="22"/>
          <w:szCs w:val="22"/>
        </w:rPr>
        <w:t>f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c</w:t>
      </w:r>
      <w:r w:rsidRPr="008E7731">
        <w:rPr>
          <w:rFonts w:asciiTheme="majorHAnsi" w:hAnsiTheme="majorHAnsi"/>
          <w:spacing w:val="-1"/>
          <w:sz w:val="22"/>
          <w:szCs w:val="22"/>
        </w:rPr>
        <w:t>t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on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1"/>
          <w:sz w:val="22"/>
          <w:szCs w:val="22"/>
        </w:rPr>
        <w:t>f</w:t>
      </w:r>
      <w:r w:rsidRPr="008E7731">
        <w:rPr>
          <w:rFonts w:asciiTheme="majorHAnsi" w:hAnsiTheme="majorHAnsi"/>
          <w:spacing w:val="-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na</w:t>
      </w:r>
      <w:r w:rsidRPr="008E7731">
        <w:rPr>
          <w:rFonts w:asciiTheme="majorHAnsi" w:hAnsiTheme="majorHAnsi"/>
          <w:spacing w:val="-1"/>
          <w:sz w:val="22"/>
          <w:szCs w:val="22"/>
        </w:rPr>
        <w:t>l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pacing w:val="-2"/>
          <w:sz w:val="22"/>
          <w:szCs w:val="22"/>
        </w:rPr>
        <w:t>s</w:t>
      </w:r>
      <w:r w:rsidRPr="008E7731">
        <w:rPr>
          <w:rFonts w:asciiTheme="majorHAnsi" w:hAnsiTheme="majorHAnsi"/>
          <w:spacing w:val="3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:</w:t>
      </w:r>
      <w:r w:rsidRPr="008E77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3"/>
          <w:sz w:val="22"/>
          <w:szCs w:val="22"/>
        </w:rPr>
        <w:t>F</w:t>
      </w:r>
      <w:r w:rsidRPr="008E7731">
        <w:rPr>
          <w:rFonts w:asciiTheme="majorHAnsi" w:hAnsiTheme="majorHAnsi"/>
          <w:sz w:val="22"/>
          <w:szCs w:val="22"/>
        </w:rPr>
        <w:t>e</w:t>
      </w:r>
      <w:r w:rsidRPr="008E7731">
        <w:rPr>
          <w:rFonts w:asciiTheme="majorHAnsi" w:hAnsiTheme="majorHAnsi"/>
          <w:spacing w:val="-2"/>
          <w:sz w:val="22"/>
          <w:szCs w:val="22"/>
        </w:rPr>
        <w:t>s</w:t>
      </w:r>
      <w:r w:rsidRPr="008E7731">
        <w:rPr>
          <w:rFonts w:asciiTheme="majorHAnsi" w:hAnsiTheme="majorHAnsi"/>
          <w:spacing w:val="1"/>
          <w:sz w:val="22"/>
          <w:szCs w:val="22"/>
        </w:rPr>
        <w:t>ti</w:t>
      </w:r>
      <w:r w:rsidRPr="008E7731">
        <w:rPr>
          <w:rFonts w:asciiTheme="majorHAnsi" w:hAnsiTheme="majorHAnsi"/>
          <w:spacing w:val="-2"/>
          <w:sz w:val="22"/>
          <w:szCs w:val="22"/>
        </w:rPr>
        <w:t>v</w:t>
      </w:r>
      <w:r w:rsidRPr="008E7731">
        <w:rPr>
          <w:rFonts w:asciiTheme="majorHAnsi" w:hAnsiTheme="majorHAnsi"/>
          <w:sz w:val="22"/>
          <w:szCs w:val="22"/>
        </w:rPr>
        <w:t>al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1"/>
          <w:sz w:val="22"/>
          <w:szCs w:val="22"/>
        </w:rPr>
        <w:t>f</w:t>
      </w:r>
      <w:r w:rsidRPr="008E7731">
        <w:rPr>
          <w:rFonts w:asciiTheme="majorHAnsi" w:hAnsiTheme="majorHAnsi"/>
          <w:sz w:val="22"/>
          <w:szCs w:val="22"/>
        </w:rPr>
        <w:t>or</w:t>
      </w:r>
      <w:r w:rsidRPr="008E77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G</w:t>
      </w:r>
      <w:r w:rsidRPr="008E7731">
        <w:rPr>
          <w:rFonts w:asciiTheme="majorHAnsi" w:hAnsiTheme="majorHAnsi"/>
          <w:spacing w:val="-2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o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a unde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ad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 xml:space="preserve">and 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ad</w:t>
      </w:r>
      <w:r w:rsidRPr="008E7731">
        <w:rPr>
          <w:rFonts w:asciiTheme="majorHAnsi" w:hAnsiTheme="majorHAnsi"/>
          <w:spacing w:val="-2"/>
          <w:sz w:val="22"/>
          <w:szCs w:val="22"/>
        </w:rPr>
        <w:t>u</w:t>
      </w:r>
      <w:r w:rsidRPr="008E7731">
        <w:rPr>
          <w:rFonts w:asciiTheme="majorHAnsi" w:hAnsiTheme="majorHAnsi"/>
          <w:sz w:val="22"/>
          <w:szCs w:val="22"/>
        </w:rPr>
        <w:t>a</w:t>
      </w:r>
      <w:r w:rsidRPr="008E7731">
        <w:rPr>
          <w:rFonts w:asciiTheme="majorHAnsi" w:hAnsiTheme="majorHAnsi"/>
          <w:spacing w:val="-1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e wr</w:t>
      </w:r>
      <w:r w:rsidRPr="008E7731">
        <w:rPr>
          <w:rFonts w:asciiTheme="majorHAnsi" w:hAnsiTheme="majorHAnsi"/>
          <w:spacing w:val="-1"/>
          <w:sz w:val="22"/>
          <w:szCs w:val="22"/>
        </w:rPr>
        <w:t>i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e</w:t>
      </w:r>
      <w:r w:rsidRPr="008E7731">
        <w:rPr>
          <w:rFonts w:asciiTheme="majorHAnsi" w:hAnsiTheme="majorHAnsi"/>
          <w:spacing w:val="-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 xml:space="preserve">s 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o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sh</w:t>
      </w:r>
      <w:r w:rsidRPr="008E7731">
        <w:rPr>
          <w:rFonts w:asciiTheme="majorHAnsi" w:hAnsiTheme="majorHAnsi"/>
          <w:spacing w:val="-2"/>
          <w:sz w:val="22"/>
          <w:szCs w:val="22"/>
        </w:rPr>
        <w:t>a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e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h</w:t>
      </w:r>
      <w:r w:rsidRPr="008E7731">
        <w:rPr>
          <w:rFonts w:asciiTheme="majorHAnsi" w:hAnsiTheme="majorHAnsi"/>
          <w:spacing w:val="-2"/>
          <w:sz w:val="22"/>
          <w:szCs w:val="22"/>
        </w:rPr>
        <w:t>e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r</w:t>
      </w:r>
      <w:r w:rsidRPr="008E77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2"/>
          <w:sz w:val="22"/>
          <w:szCs w:val="22"/>
        </w:rPr>
        <w:t>p</w:t>
      </w:r>
      <w:r w:rsidRPr="008E7731">
        <w:rPr>
          <w:rFonts w:asciiTheme="majorHAnsi" w:hAnsiTheme="majorHAnsi"/>
          <w:sz w:val="22"/>
          <w:szCs w:val="22"/>
        </w:rPr>
        <w:t>oe</w:t>
      </w:r>
      <w:r w:rsidRPr="008E7731">
        <w:rPr>
          <w:rFonts w:asciiTheme="majorHAnsi" w:hAnsiTheme="majorHAnsi"/>
          <w:spacing w:val="-1"/>
          <w:sz w:val="22"/>
          <w:szCs w:val="22"/>
        </w:rPr>
        <w:t>t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pacing w:val="-2"/>
          <w:sz w:val="22"/>
          <w:szCs w:val="22"/>
        </w:rPr>
        <w:t>y</w:t>
      </w:r>
      <w:r w:rsidRPr="008E7731">
        <w:rPr>
          <w:rFonts w:asciiTheme="majorHAnsi" w:hAnsiTheme="majorHAnsi"/>
          <w:sz w:val="22"/>
          <w:szCs w:val="22"/>
        </w:rPr>
        <w:t>, s</w:t>
      </w:r>
      <w:r w:rsidRPr="008E7731">
        <w:rPr>
          <w:rFonts w:asciiTheme="majorHAnsi" w:hAnsiTheme="majorHAnsi"/>
          <w:spacing w:val="-2"/>
          <w:sz w:val="22"/>
          <w:szCs w:val="22"/>
        </w:rPr>
        <w:t>o</w:t>
      </w:r>
      <w:r w:rsidRPr="008E7731">
        <w:rPr>
          <w:rFonts w:asciiTheme="majorHAnsi" w:hAnsiTheme="majorHAnsi"/>
          <w:sz w:val="22"/>
          <w:szCs w:val="22"/>
        </w:rPr>
        <w:t>n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pacing w:val="-1"/>
          <w:sz w:val="22"/>
          <w:szCs w:val="22"/>
        </w:rPr>
        <w:t>w</w:t>
      </w:r>
      <w:r w:rsidRPr="008E7731">
        <w:rPr>
          <w:rFonts w:asciiTheme="majorHAnsi" w:hAnsiTheme="majorHAnsi"/>
          <w:spacing w:val="1"/>
          <w:sz w:val="22"/>
          <w:szCs w:val="22"/>
        </w:rPr>
        <w:t>riti</w:t>
      </w:r>
      <w:r w:rsidRPr="008E7731">
        <w:rPr>
          <w:rFonts w:asciiTheme="majorHAnsi" w:hAnsiTheme="majorHAnsi"/>
          <w:sz w:val="22"/>
          <w:szCs w:val="22"/>
        </w:rPr>
        <w:t>n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>, p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pacing w:val="-2"/>
          <w:sz w:val="22"/>
          <w:szCs w:val="22"/>
        </w:rPr>
        <w:t>o</w:t>
      </w:r>
      <w:r w:rsidRPr="008E7731">
        <w:rPr>
          <w:rFonts w:asciiTheme="majorHAnsi" w:hAnsiTheme="majorHAnsi"/>
          <w:sz w:val="22"/>
          <w:szCs w:val="22"/>
        </w:rPr>
        <w:t>s</w:t>
      </w:r>
      <w:r w:rsidRPr="008E7731">
        <w:rPr>
          <w:rFonts w:asciiTheme="majorHAnsi" w:hAnsiTheme="majorHAnsi"/>
          <w:spacing w:val="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,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 xml:space="preserve">and </w:t>
      </w:r>
      <w:r w:rsidRPr="008E7731">
        <w:rPr>
          <w:rFonts w:asciiTheme="majorHAnsi" w:hAnsiTheme="majorHAnsi"/>
          <w:spacing w:val="-2"/>
          <w:sz w:val="22"/>
          <w:szCs w:val="22"/>
        </w:rPr>
        <w:t>p</w:t>
      </w:r>
      <w:r w:rsidRPr="008E7731">
        <w:rPr>
          <w:rFonts w:asciiTheme="majorHAnsi" w:hAnsiTheme="majorHAnsi"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sz w:val="22"/>
          <w:szCs w:val="22"/>
        </w:rPr>
        <w:t>a</w:t>
      </w:r>
      <w:r w:rsidRPr="008E7731">
        <w:rPr>
          <w:rFonts w:asciiTheme="majorHAnsi" w:hAnsiTheme="majorHAnsi"/>
          <w:spacing w:val="-2"/>
          <w:sz w:val="22"/>
          <w:szCs w:val="22"/>
        </w:rPr>
        <w:t>y</w:t>
      </w:r>
      <w:r w:rsidRPr="008E7731">
        <w:rPr>
          <w:rFonts w:asciiTheme="majorHAnsi" w:hAnsiTheme="majorHAnsi"/>
          <w:spacing w:val="-1"/>
          <w:sz w:val="22"/>
          <w:szCs w:val="22"/>
        </w:rPr>
        <w:t>w</w:t>
      </w:r>
      <w:r w:rsidRPr="008E7731">
        <w:rPr>
          <w:rFonts w:asciiTheme="majorHAnsi" w:hAnsiTheme="majorHAnsi"/>
          <w:spacing w:val="1"/>
          <w:sz w:val="22"/>
          <w:szCs w:val="22"/>
        </w:rPr>
        <w:t>ri</w:t>
      </w:r>
      <w:r w:rsidRPr="008E7731">
        <w:rPr>
          <w:rFonts w:asciiTheme="majorHAnsi" w:hAnsiTheme="majorHAnsi"/>
          <w:spacing w:val="-1"/>
          <w:sz w:val="22"/>
          <w:szCs w:val="22"/>
        </w:rPr>
        <w:t>t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ng</w:t>
      </w:r>
    </w:p>
    <w:p w14:paraId="711757B7" w14:textId="77777777" w:rsidR="000B4308" w:rsidRPr="008E7731" w:rsidRDefault="000134FB">
      <w:pPr>
        <w:spacing w:line="260" w:lineRule="exact"/>
        <w:ind w:left="46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eastAsia="Arial" w:hAnsiTheme="majorHAnsi" w:cs="Arial"/>
          <w:sz w:val="22"/>
          <w:szCs w:val="22"/>
        </w:rPr>
        <w:t xml:space="preserve">●  </w:t>
      </w:r>
      <w:r w:rsidRPr="008E7731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8E7731">
        <w:rPr>
          <w:rFonts w:asciiTheme="majorHAnsi" w:eastAsia="Microsoft Sans Serif" w:hAnsiTheme="majorHAnsi" w:cs="Microsoft Sans Serif"/>
          <w:spacing w:val="1"/>
          <w:w w:val="95"/>
          <w:sz w:val="22"/>
          <w:szCs w:val="22"/>
        </w:rPr>
        <w:t>M</w:t>
      </w:r>
      <w:r w:rsidRPr="008E7731">
        <w:rPr>
          <w:rFonts w:asciiTheme="majorHAnsi" w:eastAsia="Microsoft Sans Serif" w:hAnsiTheme="majorHAnsi" w:cs="Microsoft Sans Serif"/>
          <w:spacing w:val="-2"/>
          <w:w w:val="95"/>
          <w:sz w:val="22"/>
          <w:szCs w:val="22"/>
        </w:rPr>
        <w:t>i</w:t>
      </w:r>
      <w:r w:rsidRPr="008E7731">
        <w:rPr>
          <w:rFonts w:asciiTheme="majorHAnsi" w:eastAsia="Microsoft Sans Serif" w:hAnsiTheme="majorHAnsi" w:cs="Microsoft Sans Serif"/>
          <w:w w:val="95"/>
          <w:sz w:val="22"/>
          <w:szCs w:val="22"/>
        </w:rPr>
        <w:t>ch</w:t>
      </w:r>
      <w:r w:rsidRPr="008E7731">
        <w:rPr>
          <w:rFonts w:asciiTheme="majorHAnsi" w:eastAsia="Microsoft Sans Serif" w:hAnsiTheme="majorHAnsi" w:cs="Microsoft Sans Serif"/>
          <w:spacing w:val="-3"/>
          <w:w w:val="95"/>
          <w:sz w:val="22"/>
          <w:szCs w:val="22"/>
        </w:rPr>
        <w:t>i</w:t>
      </w:r>
      <w:r w:rsidRPr="008E7731">
        <w:rPr>
          <w:rFonts w:asciiTheme="majorHAnsi" w:eastAsia="Microsoft Sans Serif" w:hAnsiTheme="majorHAnsi" w:cs="Microsoft Sans Serif"/>
          <w:w w:val="95"/>
          <w:sz w:val="22"/>
          <w:szCs w:val="22"/>
        </w:rPr>
        <w:t>g</w:t>
      </w:r>
      <w:r w:rsidRPr="008E7731">
        <w:rPr>
          <w:rFonts w:asciiTheme="majorHAnsi" w:eastAsia="Microsoft Sans Serif" w:hAnsiTheme="majorHAnsi" w:cs="Microsoft Sans Serif"/>
          <w:spacing w:val="-1"/>
          <w:w w:val="95"/>
          <w:sz w:val="22"/>
          <w:szCs w:val="22"/>
        </w:rPr>
        <w:t>a</w:t>
      </w:r>
      <w:r w:rsidRPr="008E7731">
        <w:rPr>
          <w:rFonts w:asciiTheme="majorHAnsi" w:eastAsia="Microsoft Sans Serif" w:hAnsiTheme="majorHAnsi" w:cs="Microsoft Sans Serif"/>
          <w:w w:val="95"/>
          <w:sz w:val="22"/>
          <w:szCs w:val="22"/>
        </w:rPr>
        <w:t>n</w:t>
      </w:r>
      <w:r w:rsidRPr="008E7731">
        <w:rPr>
          <w:rFonts w:asciiTheme="majorHAnsi" w:eastAsia="Microsoft Sans Serif" w:hAnsiTheme="majorHAnsi" w:cs="Microsoft Sans Serif"/>
          <w:spacing w:val="8"/>
          <w:w w:val="95"/>
          <w:sz w:val="22"/>
          <w:szCs w:val="22"/>
        </w:rPr>
        <w:t xml:space="preserve"> </w:t>
      </w:r>
      <w:r w:rsidRPr="008E7731">
        <w:rPr>
          <w:rFonts w:asciiTheme="majorHAnsi" w:eastAsia="Microsoft Sans Serif" w:hAnsiTheme="majorHAnsi" w:cs="Microsoft Sans Serif"/>
          <w:spacing w:val="-1"/>
          <w:w w:val="95"/>
          <w:sz w:val="22"/>
          <w:szCs w:val="22"/>
        </w:rPr>
        <w:t>A</w:t>
      </w:r>
      <w:r w:rsidRPr="008E7731">
        <w:rPr>
          <w:rFonts w:asciiTheme="majorHAnsi" w:eastAsia="Microsoft Sans Serif" w:hAnsiTheme="majorHAnsi" w:cs="Microsoft Sans Serif"/>
          <w:w w:val="95"/>
          <w:sz w:val="22"/>
          <w:szCs w:val="22"/>
        </w:rPr>
        <w:t>ca</w:t>
      </w:r>
      <w:r w:rsidRPr="008E7731">
        <w:rPr>
          <w:rFonts w:asciiTheme="majorHAnsi" w:eastAsia="Microsoft Sans Serif" w:hAnsiTheme="majorHAnsi" w:cs="Microsoft Sans Serif"/>
          <w:spacing w:val="-1"/>
          <w:w w:val="95"/>
          <w:sz w:val="22"/>
          <w:szCs w:val="22"/>
        </w:rPr>
        <w:t>d</w:t>
      </w:r>
      <w:r w:rsidRPr="008E7731">
        <w:rPr>
          <w:rFonts w:asciiTheme="majorHAnsi" w:eastAsia="Microsoft Sans Serif" w:hAnsiTheme="majorHAnsi" w:cs="Microsoft Sans Serif"/>
          <w:w w:val="95"/>
          <w:sz w:val="22"/>
          <w:szCs w:val="22"/>
        </w:rPr>
        <w:t>emy</w:t>
      </w:r>
      <w:r w:rsidRPr="008E7731">
        <w:rPr>
          <w:rFonts w:asciiTheme="majorHAnsi" w:eastAsia="Microsoft Sans Serif" w:hAnsiTheme="majorHAnsi" w:cs="Microsoft Sans Serif"/>
          <w:spacing w:val="11"/>
          <w:w w:val="95"/>
          <w:sz w:val="22"/>
          <w:szCs w:val="22"/>
        </w:rPr>
        <w:t xml:space="preserve"> </w:t>
      </w: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</w:rPr>
        <w:t>o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f</w:t>
      </w:r>
      <w:r w:rsidRPr="008E7731">
        <w:rPr>
          <w:rFonts w:asciiTheme="majorHAnsi" w:eastAsia="Microsoft Sans Serif" w:hAnsiTheme="majorHAnsi" w:cs="Microsoft Sans Serif"/>
          <w:spacing w:val="-10"/>
          <w:sz w:val="22"/>
          <w:szCs w:val="22"/>
        </w:rPr>
        <w:t xml:space="preserve"> </w:t>
      </w:r>
      <w:r w:rsidRPr="008E7731">
        <w:rPr>
          <w:rFonts w:asciiTheme="majorHAnsi" w:eastAsia="Microsoft Sans Serif" w:hAnsiTheme="majorHAnsi" w:cs="Microsoft Sans Serif"/>
          <w:spacing w:val="-1"/>
          <w:w w:val="96"/>
          <w:sz w:val="22"/>
          <w:szCs w:val="22"/>
        </w:rPr>
        <w:t>S</w:t>
      </w:r>
      <w:r w:rsidRPr="008E7731">
        <w:rPr>
          <w:rFonts w:asciiTheme="majorHAnsi" w:eastAsia="Microsoft Sans Serif" w:hAnsiTheme="majorHAnsi" w:cs="Microsoft Sans Serif"/>
          <w:spacing w:val="2"/>
          <w:w w:val="96"/>
          <w:sz w:val="22"/>
          <w:szCs w:val="22"/>
        </w:rPr>
        <w:t>c</w:t>
      </w:r>
      <w:r w:rsidRPr="008E7731">
        <w:rPr>
          <w:rFonts w:asciiTheme="majorHAnsi" w:eastAsia="Microsoft Sans Serif" w:hAnsiTheme="majorHAnsi" w:cs="Microsoft Sans Serif"/>
          <w:spacing w:val="-2"/>
          <w:w w:val="96"/>
          <w:sz w:val="22"/>
          <w:szCs w:val="22"/>
        </w:rPr>
        <w:t>i</w:t>
      </w:r>
      <w:r w:rsidRPr="008E7731">
        <w:rPr>
          <w:rFonts w:asciiTheme="majorHAnsi" w:eastAsia="Microsoft Sans Serif" w:hAnsiTheme="majorHAnsi" w:cs="Microsoft Sans Serif"/>
          <w:w w:val="96"/>
          <w:sz w:val="22"/>
          <w:szCs w:val="22"/>
        </w:rPr>
        <w:t>e</w:t>
      </w:r>
      <w:r w:rsidRPr="008E7731">
        <w:rPr>
          <w:rFonts w:asciiTheme="majorHAnsi" w:eastAsia="Microsoft Sans Serif" w:hAnsiTheme="majorHAnsi" w:cs="Microsoft Sans Serif"/>
          <w:spacing w:val="-1"/>
          <w:w w:val="96"/>
          <w:sz w:val="22"/>
          <w:szCs w:val="22"/>
        </w:rPr>
        <w:t>n</w:t>
      </w:r>
      <w:r w:rsidRPr="008E7731">
        <w:rPr>
          <w:rFonts w:asciiTheme="majorHAnsi" w:eastAsia="Microsoft Sans Serif" w:hAnsiTheme="majorHAnsi" w:cs="Microsoft Sans Serif"/>
          <w:w w:val="96"/>
          <w:sz w:val="22"/>
          <w:szCs w:val="22"/>
        </w:rPr>
        <w:t xml:space="preserve">ce, </w:t>
      </w: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</w:rPr>
        <w:t>A</w:t>
      </w:r>
      <w:r w:rsidRPr="008E7731">
        <w:rPr>
          <w:rFonts w:asciiTheme="majorHAnsi" w:eastAsia="Microsoft Sans Serif" w:hAnsiTheme="majorHAnsi" w:cs="Microsoft Sans Serif"/>
          <w:spacing w:val="1"/>
          <w:sz w:val="22"/>
          <w:szCs w:val="22"/>
        </w:rPr>
        <w:t>rt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s,</w:t>
      </w:r>
      <w:r w:rsidRPr="008E7731">
        <w:rPr>
          <w:rFonts w:asciiTheme="majorHAnsi" w:eastAsia="Microsoft Sans Serif" w:hAnsiTheme="majorHAnsi" w:cs="Microsoft Sans Serif"/>
          <w:spacing w:val="-21"/>
          <w:sz w:val="22"/>
          <w:szCs w:val="22"/>
        </w:rPr>
        <w:t xml:space="preserve"> 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a</w:t>
      </w: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</w:rPr>
        <w:t>n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d</w:t>
      </w:r>
      <w:r w:rsidRPr="008E7731">
        <w:rPr>
          <w:rFonts w:asciiTheme="majorHAnsi" w:eastAsia="Microsoft Sans Serif" w:hAnsiTheme="majorHAnsi" w:cs="Microsoft Sans Serif"/>
          <w:spacing w:val="-19"/>
          <w:sz w:val="22"/>
          <w:szCs w:val="22"/>
        </w:rPr>
        <w:t xml:space="preserve"> </w:t>
      </w:r>
      <w:r w:rsidRPr="008E7731">
        <w:rPr>
          <w:rFonts w:asciiTheme="majorHAnsi" w:eastAsia="Microsoft Sans Serif" w:hAnsiTheme="majorHAnsi" w:cs="Microsoft Sans Serif"/>
          <w:w w:val="96"/>
          <w:sz w:val="22"/>
          <w:szCs w:val="22"/>
        </w:rPr>
        <w:t>L</w:t>
      </w:r>
      <w:r w:rsidRPr="008E7731">
        <w:rPr>
          <w:rFonts w:asciiTheme="majorHAnsi" w:eastAsia="Microsoft Sans Serif" w:hAnsiTheme="majorHAnsi" w:cs="Microsoft Sans Serif"/>
          <w:spacing w:val="-1"/>
          <w:w w:val="96"/>
          <w:sz w:val="22"/>
          <w:szCs w:val="22"/>
        </w:rPr>
        <w:t>e</w:t>
      </w:r>
      <w:r w:rsidRPr="008E7731">
        <w:rPr>
          <w:rFonts w:asciiTheme="majorHAnsi" w:eastAsia="Microsoft Sans Serif" w:hAnsiTheme="majorHAnsi" w:cs="Microsoft Sans Serif"/>
          <w:spacing w:val="1"/>
          <w:w w:val="96"/>
          <w:sz w:val="22"/>
          <w:szCs w:val="22"/>
        </w:rPr>
        <w:t>tt</w:t>
      </w:r>
      <w:r w:rsidRPr="008E7731">
        <w:rPr>
          <w:rFonts w:asciiTheme="majorHAnsi" w:eastAsia="Microsoft Sans Serif" w:hAnsiTheme="majorHAnsi" w:cs="Microsoft Sans Serif"/>
          <w:spacing w:val="-3"/>
          <w:w w:val="96"/>
          <w:sz w:val="22"/>
          <w:szCs w:val="22"/>
        </w:rPr>
        <w:t>e</w:t>
      </w:r>
      <w:r w:rsidRPr="008E7731">
        <w:rPr>
          <w:rFonts w:asciiTheme="majorHAnsi" w:eastAsia="Microsoft Sans Serif" w:hAnsiTheme="majorHAnsi" w:cs="Microsoft Sans Serif"/>
          <w:spacing w:val="1"/>
          <w:w w:val="96"/>
          <w:sz w:val="22"/>
          <w:szCs w:val="22"/>
        </w:rPr>
        <w:t>r</w:t>
      </w:r>
      <w:r w:rsidRPr="008E7731">
        <w:rPr>
          <w:rFonts w:asciiTheme="majorHAnsi" w:eastAsia="Microsoft Sans Serif" w:hAnsiTheme="majorHAnsi" w:cs="Microsoft Sans Serif"/>
          <w:w w:val="96"/>
          <w:sz w:val="22"/>
          <w:szCs w:val="22"/>
        </w:rPr>
        <w:t>s</w:t>
      </w:r>
      <w:r w:rsidRPr="008E7731">
        <w:rPr>
          <w:rFonts w:asciiTheme="majorHAnsi" w:eastAsia="Microsoft Sans Serif" w:hAnsiTheme="majorHAnsi" w:cs="Microsoft Sans Serif"/>
          <w:spacing w:val="1"/>
          <w:w w:val="96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M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r</w:t>
      </w:r>
      <w:r w:rsidRPr="008E7731">
        <w:rPr>
          <w:rFonts w:asciiTheme="majorHAnsi" w:hAnsiTheme="majorHAnsi"/>
          <w:spacing w:val="-2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 xml:space="preserve">h, 2011: </w:t>
      </w:r>
      <w:r w:rsidRPr="008E7731">
        <w:rPr>
          <w:rFonts w:asciiTheme="majorHAnsi" w:hAnsiTheme="majorHAnsi"/>
          <w:spacing w:val="1"/>
          <w:sz w:val="22"/>
          <w:szCs w:val="22"/>
        </w:rPr>
        <w:t>P</w:t>
      </w:r>
      <w:r w:rsidRPr="008E7731">
        <w:rPr>
          <w:rFonts w:asciiTheme="majorHAnsi" w:hAnsiTheme="majorHAnsi"/>
          <w:sz w:val="22"/>
          <w:szCs w:val="22"/>
        </w:rPr>
        <w:t>r</w:t>
      </w:r>
      <w:r w:rsidRPr="008E7731">
        <w:rPr>
          <w:rFonts w:asciiTheme="majorHAnsi" w:hAnsiTheme="majorHAnsi"/>
          <w:spacing w:val="-2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s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n</w:t>
      </w:r>
      <w:r w:rsidRPr="008E7731">
        <w:rPr>
          <w:rFonts w:asciiTheme="majorHAnsi" w:hAnsiTheme="majorHAnsi"/>
          <w:spacing w:val="3"/>
          <w:sz w:val="22"/>
          <w:szCs w:val="22"/>
        </w:rPr>
        <w:t>t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d</w:t>
      </w:r>
      <w:r w:rsidRPr="008E773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p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p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r:</w:t>
      </w:r>
    </w:p>
    <w:p w14:paraId="278D086F" w14:textId="77777777" w:rsidR="000B4308" w:rsidRPr="008E7731" w:rsidRDefault="000134FB">
      <w:pPr>
        <w:spacing w:line="260" w:lineRule="exact"/>
        <w:ind w:left="82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spacing w:val="-1"/>
          <w:sz w:val="22"/>
          <w:szCs w:val="22"/>
        </w:rPr>
        <w:t>“</w:t>
      </w:r>
      <w:r w:rsidRPr="008E7731">
        <w:rPr>
          <w:rFonts w:asciiTheme="majorHAnsi" w:hAnsiTheme="majorHAnsi"/>
          <w:sz w:val="22"/>
          <w:szCs w:val="22"/>
        </w:rPr>
        <w:t>M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pacing w:val="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r</w:t>
      </w:r>
      <w:r w:rsidRPr="008E7731">
        <w:rPr>
          <w:rFonts w:asciiTheme="majorHAnsi" w:hAnsiTheme="majorHAnsi"/>
          <w:spacing w:val="-2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t Atwood: A</w:t>
      </w:r>
      <w:r w:rsidRPr="008E773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3"/>
          <w:sz w:val="22"/>
          <w:szCs w:val="22"/>
        </w:rPr>
        <w:t>L</w:t>
      </w:r>
      <w:r w:rsidRPr="008E7731">
        <w:rPr>
          <w:rFonts w:asciiTheme="majorHAnsi" w:hAnsiTheme="majorHAnsi"/>
          <w:spacing w:val="4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 xml:space="preserve">sson 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n How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 xml:space="preserve">to 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v</w:t>
      </w:r>
      <w:r w:rsidRPr="008E7731">
        <w:rPr>
          <w:rFonts w:asciiTheme="majorHAnsi" w:hAnsiTheme="majorHAnsi"/>
          <w:spacing w:val="-1"/>
          <w:sz w:val="22"/>
          <w:szCs w:val="22"/>
        </w:rPr>
        <w:t>ea</w:t>
      </w:r>
      <w:r w:rsidRPr="008E7731">
        <w:rPr>
          <w:rFonts w:asciiTheme="majorHAnsi" w:hAnsiTheme="majorHAnsi"/>
          <w:sz w:val="22"/>
          <w:szCs w:val="22"/>
        </w:rPr>
        <w:t>l</w:t>
      </w:r>
      <w:r w:rsidRPr="008E773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1"/>
          <w:sz w:val="22"/>
          <w:szCs w:val="22"/>
        </w:rPr>
        <w:t>W</w:t>
      </w:r>
      <w:r w:rsidRPr="008E7731">
        <w:rPr>
          <w:rFonts w:asciiTheme="majorHAnsi" w:hAnsiTheme="majorHAnsi"/>
          <w:sz w:val="22"/>
          <w:szCs w:val="22"/>
        </w:rPr>
        <w:t>hi</w:t>
      </w:r>
      <w:r w:rsidRPr="008E7731">
        <w:rPr>
          <w:rFonts w:asciiTheme="majorHAnsi" w:hAnsiTheme="majorHAnsi"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sz w:val="22"/>
          <w:szCs w:val="22"/>
        </w:rPr>
        <w:t>e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1"/>
          <w:sz w:val="22"/>
          <w:szCs w:val="22"/>
        </w:rPr>
        <w:t>W</w:t>
      </w:r>
      <w:r w:rsidRPr="008E7731">
        <w:rPr>
          <w:rFonts w:asciiTheme="majorHAnsi" w:hAnsiTheme="majorHAnsi"/>
          <w:spacing w:val="-2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thho</w:t>
      </w:r>
      <w:r w:rsidRPr="008E7731">
        <w:rPr>
          <w:rFonts w:asciiTheme="majorHAnsi" w:hAnsiTheme="majorHAnsi"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sz w:val="22"/>
          <w:szCs w:val="22"/>
        </w:rPr>
        <w:t>din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>”</w:t>
      </w:r>
    </w:p>
    <w:p w14:paraId="68895507" w14:textId="77777777" w:rsidR="000B4308" w:rsidRPr="008E7731" w:rsidRDefault="000134FB">
      <w:pPr>
        <w:spacing w:before="1"/>
        <w:ind w:left="46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eastAsia="Arial" w:hAnsiTheme="majorHAnsi" w:cs="Arial"/>
          <w:sz w:val="22"/>
          <w:szCs w:val="22"/>
        </w:rPr>
        <w:t xml:space="preserve">●  </w:t>
      </w:r>
      <w:r w:rsidRPr="008E7731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</w:rPr>
        <w:t>E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ast</w:t>
      </w:r>
      <w:r w:rsidRPr="008E7731">
        <w:rPr>
          <w:rFonts w:asciiTheme="majorHAnsi" w:eastAsia="Microsoft Sans Serif" w:hAnsiTheme="majorHAnsi" w:cs="Microsoft Sans Serif"/>
          <w:spacing w:val="-20"/>
          <w:sz w:val="22"/>
          <w:szCs w:val="22"/>
        </w:rPr>
        <w:t xml:space="preserve"> </w:t>
      </w:r>
      <w:r w:rsidRPr="008E7731">
        <w:rPr>
          <w:rFonts w:asciiTheme="majorHAnsi" w:eastAsia="Microsoft Sans Serif" w:hAnsiTheme="majorHAnsi" w:cs="Microsoft Sans Serif"/>
          <w:spacing w:val="-2"/>
          <w:w w:val="95"/>
          <w:sz w:val="22"/>
          <w:szCs w:val="22"/>
        </w:rPr>
        <w:t>C</w:t>
      </w:r>
      <w:r w:rsidRPr="008E7731">
        <w:rPr>
          <w:rFonts w:asciiTheme="majorHAnsi" w:eastAsia="Microsoft Sans Serif" w:hAnsiTheme="majorHAnsi" w:cs="Microsoft Sans Serif"/>
          <w:w w:val="95"/>
          <w:sz w:val="22"/>
          <w:szCs w:val="22"/>
        </w:rPr>
        <w:t>e</w:t>
      </w:r>
      <w:r w:rsidRPr="008E7731">
        <w:rPr>
          <w:rFonts w:asciiTheme="majorHAnsi" w:eastAsia="Microsoft Sans Serif" w:hAnsiTheme="majorHAnsi" w:cs="Microsoft Sans Serif"/>
          <w:spacing w:val="-1"/>
          <w:w w:val="95"/>
          <w:sz w:val="22"/>
          <w:szCs w:val="22"/>
        </w:rPr>
        <w:t>n</w:t>
      </w:r>
      <w:r w:rsidRPr="008E7731">
        <w:rPr>
          <w:rFonts w:asciiTheme="majorHAnsi" w:eastAsia="Microsoft Sans Serif" w:hAnsiTheme="majorHAnsi" w:cs="Microsoft Sans Serif"/>
          <w:spacing w:val="1"/>
          <w:w w:val="95"/>
          <w:sz w:val="22"/>
          <w:szCs w:val="22"/>
        </w:rPr>
        <w:t>tr</w:t>
      </w:r>
      <w:r w:rsidRPr="008E7731">
        <w:rPr>
          <w:rFonts w:asciiTheme="majorHAnsi" w:eastAsia="Microsoft Sans Serif" w:hAnsiTheme="majorHAnsi" w:cs="Microsoft Sans Serif"/>
          <w:w w:val="95"/>
          <w:sz w:val="22"/>
          <w:szCs w:val="22"/>
        </w:rPr>
        <w:t>al</w:t>
      </w:r>
      <w:r w:rsidRPr="008E7731">
        <w:rPr>
          <w:rFonts w:asciiTheme="majorHAnsi" w:eastAsia="Microsoft Sans Serif" w:hAnsiTheme="majorHAnsi" w:cs="Microsoft Sans Serif"/>
          <w:spacing w:val="4"/>
          <w:w w:val="95"/>
          <w:sz w:val="22"/>
          <w:szCs w:val="22"/>
        </w:rPr>
        <w:t xml:space="preserve"> </w:t>
      </w:r>
      <w:r w:rsidRPr="008E7731">
        <w:rPr>
          <w:rFonts w:asciiTheme="majorHAnsi" w:eastAsia="Microsoft Sans Serif" w:hAnsiTheme="majorHAnsi" w:cs="Microsoft Sans Serif"/>
          <w:w w:val="95"/>
          <w:sz w:val="22"/>
          <w:szCs w:val="22"/>
        </w:rPr>
        <w:t>W</w:t>
      </w:r>
      <w:r w:rsidRPr="008E7731">
        <w:rPr>
          <w:rFonts w:asciiTheme="majorHAnsi" w:eastAsia="Microsoft Sans Serif" w:hAnsiTheme="majorHAnsi" w:cs="Microsoft Sans Serif"/>
          <w:spacing w:val="1"/>
          <w:w w:val="95"/>
          <w:sz w:val="22"/>
          <w:szCs w:val="22"/>
        </w:rPr>
        <w:t>r</w:t>
      </w:r>
      <w:r w:rsidRPr="008E7731">
        <w:rPr>
          <w:rFonts w:asciiTheme="majorHAnsi" w:eastAsia="Microsoft Sans Serif" w:hAnsiTheme="majorHAnsi" w:cs="Microsoft Sans Serif"/>
          <w:spacing w:val="-2"/>
          <w:w w:val="95"/>
          <w:sz w:val="22"/>
          <w:szCs w:val="22"/>
        </w:rPr>
        <w:t>i</w:t>
      </w:r>
      <w:r w:rsidRPr="008E7731">
        <w:rPr>
          <w:rFonts w:asciiTheme="majorHAnsi" w:eastAsia="Microsoft Sans Serif" w:hAnsiTheme="majorHAnsi" w:cs="Microsoft Sans Serif"/>
          <w:spacing w:val="1"/>
          <w:w w:val="95"/>
          <w:sz w:val="22"/>
          <w:szCs w:val="22"/>
        </w:rPr>
        <w:t>t</w:t>
      </w:r>
      <w:r w:rsidRPr="008E7731">
        <w:rPr>
          <w:rFonts w:asciiTheme="majorHAnsi" w:eastAsia="Microsoft Sans Serif" w:hAnsiTheme="majorHAnsi" w:cs="Microsoft Sans Serif"/>
          <w:spacing w:val="-2"/>
          <w:w w:val="95"/>
          <w:sz w:val="22"/>
          <w:szCs w:val="22"/>
        </w:rPr>
        <w:t>i</w:t>
      </w:r>
      <w:r w:rsidRPr="008E7731">
        <w:rPr>
          <w:rFonts w:asciiTheme="majorHAnsi" w:eastAsia="Microsoft Sans Serif" w:hAnsiTheme="majorHAnsi" w:cs="Microsoft Sans Serif"/>
          <w:w w:val="95"/>
          <w:sz w:val="22"/>
          <w:szCs w:val="22"/>
        </w:rPr>
        <w:t>ng</w:t>
      </w:r>
      <w:r w:rsidRPr="008E7731">
        <w:rPr>
          <w:rFonts w:asciiTheme="majorHAnsi" w:eastAsia="Microsoft Sans Serif" w:hAnsiTheme="majorHAnsi" w:cs="Microsoft Sans Serif"/>
          <w:spacing w:val="6"/>
          <w:w w:val="95"/>
          <w:sz w:val="22"/>
          <w:szCs w:val="22"/>
        </w:rPr>
        <w:t xml:space="preserve"> </w:t>
      </w:r>
      <w:r w:rsidRPr="008E7731">
        <w:rPr>
          <w:rFonts w:asciiTheme="majorHAnsi" w:eastAsia="Microsoft Sans Serif" w:hAnsiTheme="majorHAnsi" w:cs="Microsoft Sans Serif"/>
          <w:spacing w:val="-1"/>
          <w:w w:val="95"/>
          <w:sz w:val="22"/>
          <w:szCs w:val="22"/>
        </w:rPr>
        <w:t>C</w:t>
      </w:r>
      <w:r w:rsidRPr="008E7731">
        <w:rPr>
          <w:rFonts w:asciiTheme="majorHAnsi" w:eastAsia="Microsoft Sans Serif" w:hAnsiTheme="majorHAnsi" w:cs="Microsoft Sans Serif"/>
          <w:w w:val="95"/>
          <w:sz w:val="22"/>
          <w:szCs w:val="22"/>
        </w:rPr>
        <w:t>e</w:t>
      </w:r>
      <w:r w:rsidRPr="008E7731">
        <w:rPr>
          <w:rFonts w:asciiTheme="majorHAnsi" w:eastAsia="Microsoft Sans Serif" w:hAnsiTheme="majorHAnsi" w:cs="Microsoft Sans Serif"/>
          <w:spacing w:val="1"/>
          <w:w w:val="95"/>
          <w:sz w:val="22"/>
          <w:szCs w:val="22"/>
        </w:rPr>
        <w:t>nt</w:t>
      </w:r>
      <w:r w:rsidRPr="008E7731">
        <w:rPr>
          <w:rFonts w:asciiTheme="majorHAnsi" w:eastAsia="Microsoft Sans Serif" w:hAnsiTheme="majorHAnsi" w:cs="Microsoft Sans Serif"/>
          <w:w w:val="95"/>
          <w:sz w:val="22"/>
          <w:szCs w:val="22"/>
        </w:rPr>
        <w:t>ers</w:t>
      </w:r>
      <w:r w:rsidRPr="008E7731">
        <w:rPr>
          <w:rFonts w:asciiTheme="majorHAnsi" w:eastAsia="Microsoft Sans Serif" w:hAnsiTheme="majorHAnsi" w:cs="Microsoft Sans Serif"/>
          <w:spacing w:val="12"/>
          <w:w w:val="95"/>
          <w:sz w:val="22"/>
          <w:szCs w:val="22"/>
        </w:rPr>
        <w:t xml:space="preserve"> </w:t>
      </w:r>
      <w:r w:rsidRPr="008E7731">
        <w:rPr>
          <w:rFonts w:asciiTheme="majorHAnsi" w:eastAsia="Microsoft Sans Serif" w:hAnsiTheme="majorHAnsi" w:cs="Microsoft Sans Serif"/>
          <w:spacing w:val="-1"/>
          <w:w w:val="95"/>
          <w:sz w:val="22"/>
          <w:szCs w:val="22"/>
        </w:rPr>
        <w:t>A</w:t>
      </w:r>
      <w:r w:rsidRPr="008E7731">
        <w:rPr>
          <w:rFonts w:asciiTheme="majorHAnsi" w:eastAsia="Microsoft Sans Serif" w:hAnsiTheme="majorHAnsi" w:cs="Microsoft Sans Serif"/>
          <w:w w:val="95"/>
          <w:sz w:val="22"/>
          <w:szCs w:val="22"/>
        </w:rPr>
        <w:t>ss</w:t>
      </w:r>
      <w:r w:rsidRPr="008E7731">
        <w:rPr>
          <w:rFonts w:asciiTheme="majorHAnsi" w:eastAsia="Microsoft Sans Serif" w:hAnsiTheme="majorHAnsi" w:cs="Microsoft Sans Serif"/>
          <w:spacing w:val="-3"/>
          <w:w w:val="95"/>
          <w:sz w:val="22"/>
          <w:szCs w:val="22"/>
        </w:rPr>
        <w:t>o</w:t>
      </w:r>
      <w:r w:rsidRPr="008E7731">
        <w:rPr>
          <w:rFonts w:asciiTheme="majorHAnsi" w:eastAsia="Microsoft Sans Serif" w:hAnsiTheme="majorHAnsi" w:cs="Microsoft Sans Serif"/>
          <w:w w:val="95"/>
          <w:sz w:val="22"/>
          <w:szCs w:val="22"/>
        </w:rPr>
        <w:t>c</w:t>
      </w:r>
      <w:r w:rsidRPr="008E7731">
        <w:rPr>
          <w:rFonts w:asciiTheme="majorHAnsi" w:eastAsia="Microsoft Sans Serif" w:hAnsiTheme="majorHAnsi" w:cs="Microsoft Sans Serif"/>
          <w:spacing w:val="-2"/>
          <w:w w:val="95"/>
          <w:sz w:val="22"/>
          <w:szCs w:val="22"/>
        </w:rPr>
        <w:t>i</w:t>
      </w:r>
      <w:r w:rsidRPr="008E7731">
        <w:rPr>
          <w:rFonts w:asciiTheme="majorHAnsi" w:eastAsia="Microsoft Sans Serif" w:hAnsiTheme="majorHAnsi" w:cs="Microsoft Sans Serif"/>
          <w:w w:val="95"/>
          <w:sz w:val="22"/>
          <w:szCs w:val="22"/>
        </w:rPr>
        <w:t>at</w:t>
      </w:r>
      <w:r w:rsidRPr="008E7731">
        <w:rPr>
          <w:rFonts w:asciiTheme="majorHAnsi" w:eastAsia="Microsoft Sans Serif" w:hAnsiTheme="majorHAnsi" w:cs="Microsoft Sans Serif"/>
          <w:spacing w:val="-2"/>
          <w:w w:val="95"/>
          <w:sz w:val="22"/>
          <w:szCs w:val="22"/>
        </w:rPr>
        <w:t>i</w:t>
      </w:r>
      <w:r w:rsidRPr="008E7731">
        <w:rPr>
          <w:rFonts w:asciiTheme="majorHAnsi" w:eastAsia="Microsoft Sans Serif" w:hAnsiTheme="majorHAnsi" w:cs="Microsoft Sans Serif"/>
          <w:w w:val="95"/>
          <w:sz w:val="22"/>
          <w:szCs w:val="22"/>
        </w:rPr>
        <w:t>on</w:t>
      </w:r>
      <w:r w:rsidRPr="008E7731">
        <w:rPr>
          <w:rFonts w:asciiTheme="majorHAnsi" w:eastAsia="Microsoft Sans Serif" w:hAnsiTheme="majorHAnsi" w:cs="Microsoft Sans Serif"/>
          <w:spacing w:val="10"/>
          <w:w w:val="95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M</w:t>
      </w:r>
      <w:r w:rsidRPr="008E7731">
        <w:rPr>
          <w:rFonts w:asciiTheme="majorHAnsi" w:hAnsiTheme="majorHAnsi"/>
          <w:spacing w:val="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r</w:t>
      </w:r>
      <w:r w:rsidRPr="008E7731">
        <w:rPr>
          <w:rFonts w:asciiTheme="majorHAnsi" w:hAnsiTheme="majorHAnsi"/>
          <w:spacing w:val="-2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 xml:space="preserve">h </w:t>
      </w:r>
      <w:r w:rsidRPr="008E7731">
        <w:rPr>
          <w:rFonts w:asciiTheme="majorHAnsi" w:hAnsiTheme="majorHAnsi"/>
          <w:spacing w:val="2"/>
          <w:sz w:val="22"/>
          <w:szCs w:val="22"/>
        </w:rPr>
        <w:t>2</w:t>
      </w:r>
      <w:r w:rsidRPr="008E7731">
        <w:rPr>
          <w:rFonts w:asciiTheme="majorHAnsi" w:hAnsiTheme="majorHAnsi"/>
          <w:sz w:val="22"/>
          <w:szCs w:val="22"/>
        </w:rPr>
        <w:t xml:space="preserve">011: </w:t>
      </w:r>
      <w:r w:rsidRPr="008E7731">
        <w:rPr>
          <w:rFonts w:asciiTheme="majorHAnsi" w:hAnsiTheme="majorHAnsi"/>
          <w:spacing w:val="1"/>
          <w:sz w:val="22"/>
          <w:szCs w:val="22"/>
        </w:rPr>
        <w:t>P</w:t>
      </w:r>
      <w:r w:rsidRPr="008E7731">
        <w:rPr>
          <w:rFonts w:asciiTheme="majorHAnsi" w:hAnsiTheme="majorHAnsi"/>
          <w:sz w:val="22"/>
          <w:szCs w:val="22"/>
        </w:rPr>
        <w:t>r</w:t>
      </w:r>
      <w:r w:rsidRPr="008E7731">
        <w:rPr>
          <w:rFonts w:asciiTheme="majorHAnsi" w:hAnsiTheme="majorHAnsi"/>
          <w:spacing w:val="-2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s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nt</w:t>
      </w:r>
      <w:r w:rsidRPr="008E773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re</w:t>
      </w:r>
      <w:r w:rsidRPr="008E7731">
        <w:rPr>
          <w:rFonts w:asciiTheme="majorHAnsi" w:hAnsiTheme="majorHAnsi"/>
          <w:sz w:val="22"/>
          <w:szCs w:val="22"/>
        </w:rPr>
        <w:t>s</w:t>
      </w:r>
      <w:r w:rsidRPr="008E7731">
        <w:rPr>
          <w:rFonts w:asciiTheme="majorHAnsi" w:hAnsiTheme="majorHAnsi"/>
          <w:spacing w:val="1"/>
          <w:sz w:val="22"/>
          <w:szCs w:val="22"/>
        </w:rPr>
        <w:t>e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r</w:t>
      </w:r>
      <w:r w:rsidRPr="008E7731">
        <w:rPr>
          <w:rFonts w:asciiTheme="majorHAnsi" w:hAnsiTheme="majorHAnsi"/>
          <w:spacing w:val="-2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h:</w:t>
      </w:r>
      <w:r w:rsidRPr="008E7731">
        <w:rPr>
          <w:rFonts w:asciiTheme="majorHAnsi" w:hAnsiTheme="majorHAnsi"/>
          <w:spacing w:val="1"/>
          <w:sz w:val="22"/>
          <w:szCs w:val="22"/>
        </w:rPr>
        <w:t xml:space="preserve"> “F</w:t>
      </w:r>
      <w:r w:rsidRPr="008E7731">
        <w:rPr>
          <w:rFonts w:asciiTheme="majorHAnsi" w:hAnsiTheme="majorHAnsi"/>
          <w:sz w:val="22"/>
          <w:szCs w:val="22"/>
        </w:rPr>
        <w:t>un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t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on of</w:t>
      </w:r>
    </w:p>
    <w:p w14:paraId="778FCB0D" w14:textId="77777777" w:rsidR="000B4308" w:rsidRPr="008E7731" w:rsidRDefault="000134FB">
      <w:pPr>
        <w:spacing w:line="260" w:lineRule="exact"/>
        <w:ind w:left="82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spacing w:val="1"/>
          <w:sz w:val="22"/>
          <w:szCs w:val="22"/>
        </w:rPr>
        <w:t>P</w:t>
      </w:r>
      <w:r w:rsidRPr="008E7731">
        <w:rPr>
          <w:rFonts w:asciiTheme="majorHAnsi" w:hAnsiTheme="majorHAnsi"/>
          <w:sz w:val="22"/>
          <w:szCs w:val="22"/>
        </w:rPr>
        <w:t>osi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 xml:space="preserve">ive </w:t>
      </w:r>
      <w:r w:rsidRPr="008E7731">
        <w:rPr>
          <w:rFonts w:asciiTheme="majorHAnsi" w:hAnsiTheme="majorHAnsi"/>
          <w:spacing w:val="-2"/>
          <w:sz w:val="22"/>
          <w:szCs w:val="22"/>
        </w:rPr>
        <w:t>F</w:t>
      </w:r>
      <w:r w:rsidRPr="008E7731">
        <w:rPr>
          <w:rFonts w:asciiTheme="majorHAnsi" w:hAnsiTheme="majorHAnsi"/>
          <w:spacing w:val="-1"/>
          <w:sz w:val="22"/>
          <w:szCs w:val="22"/>
        </w:rPr>
        <w:t>ee</w:t>
      </w:r>
      <w:r w:rsidRPr="008E7731">
        <w:rPr>
          <w:rFonts w:asciiTheme="majorHAnsi" w:hAnsiTheme="majorHAnsi"/>
          <w:sz w:val="22"/>
          <w:szCs w:val="22"/>
        </w:rPr>
        <w:t>db</w:t>
      </w:r>
      <w:r w:rsidRPr="008E7731">
        <w:rPr>
          <w:rFonts w:asciiTheme="majorHAnsi" w:hAnsiTheme="majorHAnsi"/>
          <w:spacing w:val="-1"/>
          <w:sz w:val="22"/>
          <w:szCs w:val="22"/>
        </w:rPr>
        <w:t>ac</w:t>
      </w:r>
      <w:r w:rsidRPr="008E7731">
        <w:rPr>
          <w:rFonts w:asciiTheme="majorHAnsi" w:hAnsiTheme="majorHAnsi"/>
          <w:sz w:val="22"/>
          <w:szCs w:val="22"/>
        </w:rPr>
        <w:t xml:space="preserve">k in </w:t>
      </w:r>
      <w:r w:rsidRPr="008E7731">
        <w:rPr>
          <w:rFonts w:asciiTheme="majorHAnsi" w:hAnsiTheme="majorHAnsi"/>
          <w:spacing w:val="2"/>
          <w:sz w:val="22"/>
          <w:szCs w:val="22"/>
        </w:rPr>
        <w:t>W</w:t>
      </w:r>
      <w:r w:rsidRPr="008E7731">
        <w:rPr>
          <w:rFonts w:asciiTheme="majorHAnsi" w:hAnsiTheme="majorHAnsi"/>
          <w:sz w:val="22"/>
          <w:szCs w:val="22"/>
        </w:rPr>
        <w:t>r</w:t>
      </w:r>
      <w:r w:rsidRPr="008E7731">
        <w:rPr>
          <w:rFonts w:asciiTheme="majorHAnsi" w:hAnsiTheme="majorHAnsi"/>
          <w:spacing w:val="2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t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pacing w:val="2"/>
          <w:sz w:val="22"/>
          <w:szCs w:val="22"/>
        </w:rPr>
        <w:t>n</w:t>
      </w:r>
      <w:r w:rsidRPr="008E7731">
        <w:rPr>
          <w:rFonts w:asciiTheme="majorHAnsi" w:hAnsiTheme="majorHAnsi"/>
          <w:sz w:val="22"/>
          <w:szCs w:val="22"/>
        </w:rPr>
        <w:t>g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C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nter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Consultations”</w:t>
      </w:r>
    </w:p>
    <w:p w14:paraId="626DA5EF" w14:textId="77777777" w:rsidR="000B4308" w:rsidRPr="008E7731" w:rsidRDefault="000134FB">
      <w:pPr>
        <w:tabs>
          <w:tab w:val="left" w:pos="820"/>
        </w:tabs>
        <w:spacing w:before="1"/>
        <w:ind w:left="820" w:right="274" w:hanging="36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eastAsia="Arial" w:hAnsiTheme="majorHAnsi" w:cs="Arial"/>
          <w:sz w:val="22"/>
          <w:szCs w:val="22"/>
        </w:rPr>
        <w:t>●</w:t>
      </w:r>
      <w:r w:rsidRPr="008E7731">
        <w:rPr>
          <w:rFonts w:asciiTheme="majorHAnsi" w:eastAsia="Arial" w:hAnsiTheme="majorHAnsi" w:cs="Arial"/>
          <w:sz w:val="22"/>
          <w:szCs w:val="22"/>
        </w:rPr>
        <w:tab/>
      </w:r>
      <w:r w:rsidRPr="008E7731">
        <w:rPr>
          <w:rFonts w:asciiTheme="majorHAnsi" w:eastAsia="Microsoft Sans Serif" w:hAnsiTheme="majorHAnsi" w:cs="Microsoft Sans Serif"/>
          <w:spacing w:val="-1"/>
          <w:w w:val="95"/>
          <w:sz w:val="22"/>
          <w:szCs w:val="22"/>
        </w:rPr>
        <w:t>A</w:t>
      </w:r>
      <w:r w:rsidRPr="008E7731">
        <w:rPr>
          <w:rFonts w:asciiTheme="majorHAnsi" w:eastAsia="Microsoft Sans Serif" w:hAnsiTheme="majorHAnsi" w:cs="Microsoft Sans Serif"/>
          <w:w w:val="95"/>
          <w:sz w:val="22"/>
          <w:szCs w:val="22"/>
        </w:rPr>
        <w:t>ssoc</w:t>
      </w:r>
      <w:r w:rsidRPr="008E7731">
        <w:rPr>
          <w:rFonts w:asciiTheme="majorHAnsi" w:eastAsia="Microsoft Sans Serif" w:hAnsiTheme="majorHAnsi" w:cs="Microsoft Sans Serif"/>
          <w:spacing w:val="-3"/>
          <w:w w:val="95"/>
          <w:sz w:val="22"/>
          <w:szCs w:val="22"/>
        </w:rPr>
        <w:t>i</w:t>
      </w:r>
      <w:r w:rsidRPr="008E7731">
        <w:rPr>
          <w:rFonts w:asciiTheme="majorHAnsi" w:eastAsia="Microsoft Sans Serif" w:hAnsiTheme="majorHAnsi" w:cs="Microsoft Sans Serif"/>
          <w:w w:val="95"/>
          <w:sz w:val="22"/>
          <w:szCs w:val="22"/>
        </w:rPr>
        <w:t>ated</w:t>
      </w:r>
      <w:r w:rsidRPr="008E7731">
        <w:rPr>
          <w:rFonts w:asciiTheme="majorHAnsi" w:eastAsia="Microsoft Sans Serif" w:hAnsiTheme="majorHAnsi" w:cs="Microsoft Sans Serif"/>
          <w:spacing w:val="11"/>
          <w:w w:val="95"/>
          <w:sz w:val="22"/>
          <w:szCs w:val="22"/>
        </w:rPr>
        <w:t xml:space="preserve"> </w:t>
      </w:r>
      <w:r w:rsidRPr="008E7731">
        <w:rPr>
          <w:rFonts w:asciiTheme="majorHAnsi" w:eastAsia="Microsoft Sans Serif" w:hAnsiTheme="majorHAnsi" w:cs="Microsoft Sans Serif"/>
          <w:w w:val="95"/>
          <w:sz w:val="22"/>
          <w:szCs w:val="22"/>
        </w:rPr>
        <w:t>W</w:t>
      </w:r>
      <w:r w:rsidRPr="008E7731">
        <w:rPr>
          <w:rFonts w:asciiTheme="majorHAnsi" w:eastAsia="Microsoft Sans Serif" w:hAnsiTheme="majorHAnsi" w:cs="Microsoft Sans Serif"/>
          <w:spacing w:val="1"/>
          <w:w w:val="95"/>
          <w:sz w:val="22"/>
          <w:szCs w:val="22"/>
        </w:rPr>
        <w:t>r</w:t>
      </w:r>
      <w:r w:rsidRPr="008E7731">
        <w:rPr>
          <w:rFonts w:asciiTheme="majorHAnsi" w:eastAsia="Microsoft Sans Serif" w:hAnsiTheme="majorHAnsi" w:cs="Microsoft Sans Serif"/>
          <w:spacing w:val="-2"/>
          <w:w w:val="95"/>
          <w:sz w:val="22"/>
          <w:szCs w:val="22"/>
        </w:rPr>
        <w:t>i</w:t>
      </w:r>
      <w:r w:rsidRPr="008E7731">
        <w:rPr>
          <w:rFonts w:asciiTheme="majorHAnsi" w:eastAsia="Microsoft Sans Serif" w:hAnsiTheme="majorHAnsi" w:cs="Microsoft Sans Serif"/>
          <w:spacing w:val="1"/>
          <w:w w:val="95"/>
          <w:sz w:val="22"/>
          <w:szCs w:val="22"/>
        </w:rPr>
        <w:t>t</w:t>
      </w:r>
      <w:r w:rsidRPr="008E7731">
        <w:rPr>
          <w:rFonts w:asciiTheme="majorHAnsi" w:eastAsia="Microsoft Sans Serif" w:hAnsiTheme="majorHAnsi" w:cs="Microsoft Sans Serif"/>
          <w:w w:val="95"/>
          <w:sz w:val="22"/>
          <w:szCs w:val="22"/>
        </w:rPr>
        <w:t>ers</w:t>
      </w:r>
      <w:r w:rsidRPr="008E7731">
        <w:rPr>
          <w:rFonts w:asciiTheme="majorHAnsi" w:eastAsia="Microsoft Sans Serif" w:hAnsiTheme="majorHAnsi" w:cs="Microsoft Sans Serif"/>
          <w:spacing w:val="8"/>
          <w:w w:val="95"/>
          <w:sz w:val="22"/>
          <w:szCs w:val="22"/>
        </w:rPr>
        <w:t xml:space="preserve"> </w:t>
      </w: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</w:rPr>
        <w:t>a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nd</w:t>
      </w:r>
      <w:r w:rsidRPr="008E7731">
        <w:rPr>
          <w:rFonts w:asciiTheme="majorHAnsi" w:eastAsia="Microsoft Sans Serif" w:hAnsiTheme="majorHAnsi" w:cs="Microsoft Sans Serif"/>
          <w:spacing w:val="-19"/>
          <w:sz w:val="22"/>
          <w:szCs w:val="22"/>
        </w:rPr>
        <w:t xml:space="preserve"> </w:t>
      </w:r>
      <w:r w:rsidRPr="008E7731">
        <w:rPr>
          <w:rFonts w:asciiTheme="majorHAnsi" w:eastAsia="Microsoft Sans Serif" w:hAnsiTheme="majorHAnsi" w:cs="Microsoft Sans Serif"/>
          <w:w w:val="95"/>
          <w:sz w:val="22"/>
          <w:szCs w:val="22"/>
        </w:rPr>
        <w:t>W</w:t>
      </w:r>
      <w:r w:rsidRPr="008E7731">
        <w:rPr>
          <w:rFonts w:asciiTheme="majorHAnsi" w:eastAsia="Microsoft Sans Serif" w:hAnsiTheme="majorHAnsi" w:cs="Microsoft Sans Serif"/>
          <w:spacing w:val="1"/>
          <w:w w:val="95"/>
          <w:sz w:val="22"/>
          <w:szCs w:val="22"/>
        </w:rPr>
        <w:t>r</w:t>
      </w:r>
      <w:r w:rsidRPr="008E7731">
        <w:rPr>
          <w:rFonts w:asciiTheme="majorHAnsi" w:eastAsia="Microsoft Sans Serif" w:hAnsiTheme="majorHAnsi" w:cs="Microsoft Sans Serif"/>
          <w:spacing w:val="-2"/>
          <w:w w:val="95"/>
          <w:sz w:val="22"/>
          <w:szCs w:val="22"/>
        </w:rPr>
        <w:t>i</w:t>
      </w:r>
      <w:r w:rsidRPr="008E7731">
        <w:rPr>
          <w:rFonts w:asciiTheme="majorHAnsi" w:eastAsia="Microsoft Sans Serif" w:hAnsiTheme="majorHAnsi" w:cs="Microsoft Sans Serif"/>
          <w:spacing w:val="1"/>
          <w:w w:val="95"/>
          <w:sz w:val="22"/>
          <w:szCs w:val="22"/>
        </w:rPr>
        <w:t>t</w:t>
      </w:r>
      <w:r w:rsidRPr="008E7731">
        <w:rPr>
          <w:rFonts w:asciiTheme="majorHAnsi" w:eastAsia="Microsoft Sans Serif" w:hAnsiTheme="majorHAnsi" w:cs="Microsoft Sans Serif"/>
          <w:spacing w:val="-2"/>
          <w:w w:val="95"/>
          <w:sz w:val="22"/>
          <w:szCs w:val="22"/>
        </w:rPr>
        <w:t>i</w:t>
      </w:r>
      <w:r w:rsidRPr="008E7731">
        <w:rPr>
          <w:rFonts w:asciiTheme="majorHAnsi" w:eastAsia="Microsoft Sans Serif" w:hAnsiTheme="majorHAnsi" w:cs="Microsoft Sans Serif"/>
          <w:w w:val="95"/>
          <w:sz w:val="22"/>
          <w:szCs w:val="22"/>
        </w:rPr>
        <w:t>ng</w:t>
      </w:r>
      <w:r w:rsidRPr="008E7731">
        <w:rPr>
          <w:rFonts w:asciiTheme="majorHAnsi" w:eastAsia="Microsoft Sans Serif" w:hAnsiTheme="majorHAnsi" w:cs="Microsoft Sans Serif"/>
          <w:spacing w:val="6"/>
          <w:w w:val="95"/>
          <w:sz w:val="22"/>
          <w:szCs w:val="22"/>
        </w:rPr>
        <w:t xml:space="preserve"> </w:t>
      </w:r>
      <w:r w:rsidRPr="008E7731">
        <w:rPr>
          <w:rFonts w:asciiTheme="majorHAnsi" w:eastAsia="Microsoft Sans Serif" w:hAnsiTheme="majorHAnsi" w:cs="Microsoft Sans Serif"/>
          <w:spacing w:val="-1"/>
          <w:w w:val="95"/>
          <w:sz w:val="22"/>
          <w:szCs w:val="22"/>
        </w:rPr>
        <w:t>P</w:t>
      </w:r>
      <w:r w:rsidRPr="008E7731">
        <w:rPr>
          <w:rFonts w:asciiTheme="majorHAnsi" w:eastAsia="Microsoft Sans Serif" w:hAnsiTheme="majorHAnsi" w:cs="Microsoft Sans Serif"/>
          <w:spacing w:val="1"/>
          <w:w w:val="95"/>
          <w:sz w:val="22"/>
          <w:szCs w:val="22"/>
        </w:rPr>
        <w:t>r</w:t>
      </w:r>
      <w:r w:rsidRPr="008E7731">
        <w:rPr>
          <w:rFonts w:asciiTheme="majorHAnsi" w:eastAsia="Microsoft Sans Serif" w:hAnsiTheme="majorHAnsi" w:cs="Microsoft Sans Serif"/>
          <w:w w:val="95"/>
          <w:sz w:val="22"/>
          <w:szCs w:val="22"/>
        </w:rPr>
        <w:t>o</w:t>
      </w:r>
      <w:r w:rsidRPr="008E7731">
        <w:rPr>
          <w:rFonts w:asciiTheme="majorHAnsi" w:eastAsia="Microsoft Sans Serif" w:hAnsiTheme="majorHAnsi" w:cs="Microsoft Sans Serif"/>
          <w:spacing w:val="-1"/>
          <w:w w:val="95"/>
          <w:sz w:val="22"/>
          <w:szCs w:val="22"/>
        </w:rPr>
        <w:t>g</w:t>
      </w:r>
      <w:r w:rsidRPr="008E7731">
        <w:rPr>
          <w:rFonts w:asciiTheme="majorHAnsi" w:eastAsia="Microsoft Sans Serif" w:hAnsiTheme="majorHAnsi" w:cs="Microsoft Sans Serif"/>
          <w:spacing w:val="1"/>
          <w:w w:val="95"/>
          <w:sz w:val="22"/>
          <w:szCs w:val="22"/>
        </w:rPr>
        <w:t>r</w:t>
      </w:r>
      <w:r w:rsidRPr="008E7731">
        <w:rPr>
          <w:rFonts w:asciiTheme="majorHAnsi" w:eastAsia="Microsoft Sans Serif" w:hAnsiTheme="majorHAnsi" w:cs="Microsoft Sans Serif"/>
          <w:w w:val="95"/>
          <w:sz w:val="22"/>
          <w:szCs w:val="22"/>
        </w:rPr>
        <w:t>am</w:t>
      </w:r>
      <w:r w:rsidRPr="008E7731">
        <w:rPr>
          <w:rFonts w:asciiTheme="majorHAnsi" w:eastAsia="Microsoft Sans Serif" w:hAnsiTheme="majorHAnsi" w:cs="Microsoft Sans Serif"/>
          <w:spacing w:val="10"/>
          <w:w w:val="95"/>
          <w:sz w:val="22"/>
          <w:szCs w:val="22"/>
        </w:rPr>
        <w:t xml:space="preserve"> </w:t>
      </w:r>
      <w:r w:rsidRPr="008E7731">
        <w:rPr>
          <w:rFonts w:asciiTheme="majorHAnsi" w:eastAsia="Microsoft Sans Serif" w:hAnsiTheme="majorHAnsi" w:cs="Microsoft Sans Serif"/>
          <w:spacing w:val="-1"/>
          <w:w w:val="95"/>
          <w:sz w:val="22"/>
          <w:szCs w:val="22"/>
        </w:rPr>
        <w:t>C</w:t>
      </w:r>
      <w:r w:rsidRPr="008E7731">
        <w:rPr>
          <w:rFonts w:asciiTheme="majorHAnsi" w:eastAsia="Microsoft Sans Serif" w:hAnsiTheme="majorHAnsi" w:cs="Microsoft Sans Serif"/>
          <w:w w:val="95"/>
          <w:sz w:val="22"/>
          <w:szCs w:val="22"/>
        </w:rPr>
        <w:t>o</w:t>
      </w:r>
      <w:r w:rsidRPr="008E7731">
        <w:rPr>
          <w:rFonts w:asciiTheme="majorHAnsi" w:eastAsia="Microsoft Sans Serif" w:hAnsiTheme="majorHAnsi" w:cs="Microsoft Sans Serif"/>
          <w:spacing w:val="-1"/>
          <w:w w:val="95"/>
          <w:sz w:val="22"/>
          <w:szCs w:val="22"/>
        </w:rPr>
        <w:t>n</w:t>
      </w:r>
      <w:r w:rsidRPr="008E7731">
        <w:rPr>
          <w:rFonts w:asciiTheme="majorHAnsi" w:eastAsia="Microsoft Sans Serif" w:hAnsiTheme="majorHAnsi" w:cs="Microsoft Sans Serif"/>
          <w:spacing w:val="1"/>
          <w:w w:val="95"/>
          <w:sz w:val="22"/>
          <w:szCs w:val="22"/>
        </w:rPr>
        <w:t>f</w:t>
      </w:r>
      <w:r w:rsidRPr="008E7731">
        <w:rPr>
          <w:rFonts w:asciiTheme="majorHAnsi" w:eastAsia="Microsoft Sans Serif" w:hAnsiTheme="majorHAnsi" w:cs="Microsoft Sans Serif"/>
          <w:w w:val="95"/>
          <w:sz w:val="22"/>
          <w:szCs w:val="22"/>
        </w:rPr>
        <w:t>er</w:t>
      </w:r>
      <w:r w:rsidRPr="008E7731">
        <w:rPr>
          <w:rFonts w:asciiTheme="majorHAnsi" w:eastAsia="Microsoft Sans Serif" w:hAnsiTheme="majorHAnsi" w:cs="Microsoft Sans Serif"/>
          <w:spacing w:val="-2"/>
          <w:w w:val="95"/>
          <w:sz w:val="22"/>
          <w:szCs w:val="22"/>
        </w:rPr>
        <w:t>e</w:t>
      </w:r>
      <w:r w:rsidRPr="008E7731">
        <w:rPr>
          <w:rFonts w:asciiTheme="majorHAnsi" w:eastAsia="Microsoft Sans Serif" w:hAnsiTheme="majorHAnsi" w:cs="Microsoft Sans Serif"/>
          <w:w w:val="95"/>
          <w:sz w:val="22"/>
          <w:szCs w:val="22"/>
        </w:rPr>
        <w:t>nce</w:t>
      </w:r>
      <w:r w:rsidRPr="008E7731">
        <w:rPr>
          <w:rFonts w:asciiTheme="majorHAnsi" w:eastAsia="Microsoft Sans Serif" w:hAnsiTheme="majorHAnsi" w:cs="Microsoft Sans Serif"/>
          <w:spacing w:val="14"/>
          <w:w w:val="95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D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nv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r 20</w:t>
      </w:r>
      <w:r w:rsidRPr="008E7731">
        <w:rPr>
          <w:rFonts w:asciiTheme="majorHAnsi" w:hAnsiTheme="majorHAnsi"/>
          <w:spacing w:val="-1"/>
          <w:sz w:val="22"/>
          <w:szCs w:val="22"/>
        </w:rPr>
        <w:t>1</w:t>
      </w:r>
      <w:r w:rsidRPr="008E7731">
        <w:rPr>
          <w:rFonts w:asciiTheme="majorHAnsi" w:hAnsiTheme="majorHAnsi"/>
          <w:sz w:val="22"/>
          <w:szCs w:val="22"/>
        </w:rPr>
        <w:t>0, Chic</w:t>
      </w:r>
      <w:r w:rsidRPr="008E7731">
        <w:rPr>
          <w:rFonts w:asciiTheme="majorHAnsi" w:hAnsiTheme="majorHAnsi"/>
          <w:spacing w:val="1"/>
          <w:sz w:val="22"/>
          <w:szCs w:val="22"/>
        </w:rPr>
        <w:t>a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>o 201</w:t>
      </w:r>
      <w:r w:rsidRPr="008E7731">
        <w:rPr>
          <w:rFonts w:asciiTheme="majorHAnsi" w:hAnsiTheme="majorHAnsi"/>
          <w:spacing w:val="1"/>
          <w:sz w:val="22"/>
          <w:szCs w:val="22"/>
        </w:rPr>
        <w:t>2</w:t>
      </w:r>
      <w:r w:rsidRPr="008E7731">
        <w:rPr>
          <w:rFonts w:asciiTheme="majorHAnsi" w:hAnsiTheme="majorHAnsi"/>
          <w:sz w:val="22"/>
          <w:szCs w:val="22"/>
        </w:rPr>
        <w:t>, Minn</w:t>
      </w:r>
      <w:r w:rsidRPr="008E7731">
        <w:rPr>
          <w:rFonts w:asciiTheme="majorHAnsi" w:hAnsiTheme="majorHAnsi"/>
          <w:spacing w:val="-1"/>
          <w:sz w:val="22"/>
          <w:szCs w:val="22"/>
        </w:rPr>
        <w:t>ea</w:t>
      </w:r>
      <w:r w:rsidRPr="008E7731">
        <w:rPr>
          <w:rFonts w:asciiTheme="majorHAnsi" w:hAnsiTheme="majorHAnsi"/>
          <w:sz w:val="22"/>
          <w:szCs w:val="22"/>
        </w:rPr>
        <w:t>pol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 xml:space="preserve">s </w:t>
      </w:r>
      <w:r w:rsidRPr="008E7731">
        <w:rPr>
          <w:rFonts w:asciiTheme="majorHAnsi" w:hAnsiTheme="majorHAnsi"/>
          <w:sz w:val="22"/>
          <w:szCs w:val="22"/>
        </w:rPr>
        <w:t>2015 (</w:t>
      </w:r>
      <w:r w:rsidRPr="008E7731">
        <w:rPr>
          <w:rFonts w:asciiTheme="majorHAnsi" w:hAnsiTheme="majorHAnsi"/>
          <w:spacing w:val="-1"/>
          <w:sz w:val="22"/>
          <w:szCs w:val="22"/>
        </w:rPr>
        <w:t>f</w:t>
      </w:r>
      <w:r w:rsidRPr="008E7731">
        <w:rPr>
          <w:rFonts w:asciiTheme="majorHAnsi" w:hAnsiTheme="majorHAnsi"/>
          <w:sz w:val="22"/>
          <w:szCs w:val="22"/>
        </w:rPr>
        <w:t>orth</w:t>
      </w:r>
      <w:r w:rsidRPr="008E7731">
        <w:rPr>
          <w:rFonts w:asciiTheme="majorHAnsi" w:hAnsiTheme="majorHAnsi"/>
          <w:spacing w:val="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om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n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pacing w:val="1"/>
          <w:sz w:val="22"/>
          <w:szCs w:val="22"/>
        </w:rPr>
        <w:t>)</w:t>
      </w:r>
      <w:r w:rsidRPr="008E7731">
        <w:rPr>
          <w:rFonts w:asciiTheme="majorHAnsi" w:hAnsiTheme="majorHAnsi"/>
          <w:sz w:val="22"/>
          <w:szCs w:val="22"/>
        </w:rPr>
        <w:t>: Annu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l co</w:t>
      </w:r>
      <w:r w:rsidRPr="008E7731">
        <w:rPr>
          <w:rFonts w:asciiTheme="majorHAnsi" w:hAnsiTheme="majorHAnsi"/>
          <w:spacing w:val="2"/>
          <w:sz w:val="22"/>
          <w:szCs w:val="22"/>
        </w:rPr>
        <w:t>n</w:t>
      </w:r>
      <w:r w:rsidRPr="008E7731">
        <w:rPr>
          <w:rFonts w:asciiTheme="majorHAnsi" w:hAnsiTheme="majorHAnsi"/>
          <w:sz w:val="22"/>
          <w:szCs w:val="22"/>
        </w:rPr>
        <w:t>f</w:t>
      </w:r>
      <w:r w:rsidRPr="008E7731">
        <w:rPr>
          <w:rFonts w:asciiTheme="majorHAnsi" w:hAnsiTheme="majorHAnsi"/>
          <w:spacing w:val="-2"/>
          <w:sz w:val="22"/>
          <w:szCs w:val="22"/>
        </w:rPr>
        <w:t>e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pacing w:val="2"/>
          <w:sz w:val="22"/>
          <w:szCs w:val="22"/>
        </w:rPr>
        <w:t>n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e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for</w:t>
      </w:r>
      <w:r w:rsidRPr="008E77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w</w:t>
      </w:r>
      <w:r w:rsidRPr="008E7731">
        <w:rPr>
          <w:rFonts w:asciiTheme="majorHAnsi" w:hAnsiTheme="majorHAnsi"/>
          <w:spacing w:val="-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i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 xml:space="preserve">rs </w:t>
      </w:r>
      <w:r w:rsidRPr="008E7731">
        <w:rPr>
          <w:rFonts w:asciiTheme="majorHAnsi" w:hAnsiTheme="majorHAnsi"/>
          <w:spacing w:val="1"/>
          <w:sz w:val="22"/>
          <w:szCs w:val="22"/>
        </w:rPr>
        <w:t>f</w:t>
      </w:r>
      <w:r w:rsidRPr="008E7731">
        <w:rPr>
          <w:rFonts w:asciiTheme="majorHAnsi" w:hAnsiTheme="majorHAnsi"/>
          <w:sz w:val="22"/>
          <w:szCs w:val="22"/>
        </w:rPr>
        <w:t>rom</w:t>
      </w:r>
      <w:r w:rsidRPr="008E773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rou</w:t>
      </w:r>
      <w:r w:rsidRPr="008E7731">
        <w:rPr>
          <w:rFonts w:asciiTheme="majorHAnsi" w:hAnsiTheme="majorHAnsi"/>
          <w:spacing w:val="1"/>
          <w:sz w:val="22"/>
          <w:szCs w:val="22"/>
        </w:rPr>
        <w:t>n</w:t>
      </w:r>
      <w:r w:rsidRPr="008E7731">
        <w:rPr>
          <w:rFonts w:asciiTheme="majorHAnsi" w:hAnsiTheme="majorHAnsi"/>
          <w:sz w:val="22"/>
          <w:szCs w:val="22"/>
        </w:rPr>
        <w:t xml:space="preserve">d the </w:t>
      </w:r>
      <w:r w:rsidRPr="008E7731">
        <w:rPr>
          <w:rFonts w:asciiTheme="majorHAnsi" w:hAnsiTheme="majorHAnsi"/>
          <w:spacing w:val="-1"/>
          <w:sz w:val="22"/>
          <w:szCs w:val="22"/>
        </w:rPr>
        <w:t>w</w:t>
      </w:r>
      <w:r w:rsidRPr="008E7731">
        <w:rPr>
          <w:rFonts w:asciiTheme="majorHAnsi" w:hAnsiTheme="majorHAnsi"/>
          <w:sz w:val="22"/>
          <w:szCs w:val="22"/>
        </w:rPr>
        <w:t>orld.</w:t>
      </w:r>
    </w:p>
    <w:p w14:paraId="2383B78A" w14:textId="77777777" w:rsidR="000B4308" w:rsidRPr="008E7731" w:rsidRDefault="000B4308">
      <w:pPr>
        <w:spacing w:before="9" w:line="100" w:lineRule="exact"/>
        <w:rPr>
          <w:rFonts w:asciiTheme="majorHAnsi" w:hAnsiTheme="majorHAnsi"/>
          <w:sz w:val="22"/>
          <w:szCs w:val="22"/>
        </w:rPr>
      </w:pPr>
    </w:p>
    <w:p w14:paraId="0F24EA53" w14:textId="77777777" w:rsidR="000B4308" w:rsidRPr="008E7731" w:rsidRDefault="000B430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63E26AE" w14:textId="77777777" w:rsidR="000B4308" w:rsidRPr="008E7731" w:rsidRDefault="000B430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95EA159" w14:textId="77777777" w:rsidR="000B4308" w:rsidRPr="008E7731" w:rsidRDefault="000134FB">
      <w:pPr>
        <w:spacing w:line="260" w:lineRule="exact"/>
        <w:ind w:left="3733" w:right="3753"/>
        <w:jc w:val="center"/>
        <w:rPr>
          <w:rFonts w:asciiTheme="majorHAnsi" w:eastAsia="Microsoft Sans Serif" w:hAnsiTheme="majorHAnsi" w:cs="Microsoft Sans Serif"/>
          <w:sz w:val="22"/>
          <w:szCs w:val="22"/>
        </w:rPr>
      </w:pPr>
      <w:r w:rsidRPr="008E7731">
        <w:rPr>
          <w:rFonts w:asciiTheme="majorHAnsi" w:eastAsia="Microsoft Sans Serif" w:hAnsiTheme="majorHAnsi" w:cs="Microsoft Sans Serif"/>
          <w:spacing w:val="1"/>
          <w:position w:val="-1"/>
          <w:sz w:val="22"/>
          <w:szCs w:val="22"/>
          <w:u w:val="single" w:color="000000"/>
        </w:rPr>
        <w:t>W</w:t>
      </w:r>
      <w:r w:rsidRPr="008E7731">
        <w:rPr>
          <w:rFonts w:asciiTheme="majorHAnsi" w:eastAsia="Microsoft Sans Serif" w:hAnsiTheme="majorHAnsi" w:cs="Microsoft Sans Serif"/>
          <w:position w:val="-1"/>
          <w:sz w:val="22"/>
          <w:szCs w:val="22"/>
          <w:u w:val="single" w:color="000000"/>
        </w:rPr>
        <w:t>rit</w:t>
      </w:r>
      <w:r w:rsidRPr="008E7731">
        <w:rPr>
          <w:rFonts w:asciiTheme="majorHAnsi" w:eastAsia="Microsoft Sans Serif" w:hAnsiTheme="majorHAnsi" w:cs="Microsoft Sans Serif"/>
          <w:spacing w:val="1"/>
          <w:position w:val="-1"/>
          <w:sz w:val="22"/>
          <w:szCs w:val="22"/>
          <w:u w:val="single" w:color="000000"/>
        </w:rPr>
        <w:t>in</w:t>
      </w:r>
      <w:r w:rsidRPr="008E7731">
        <w:rPr>
          <w:rFonts w:asciiTheme="majorHAnsi" w:eastAsia="Microsoft Sans Serif" w:hAnsiTheme="majorHAnsi" w:cs="Microsoft Sans Serif"/>
          <w:position w:val="-1"/>
          <w:sz w:val="22"/>
          <w:szCs w:val="22"/>
          <w:u w:val="single" w:color="000000"/>
        </w:rPr>
        <w:t>g</w:t>
      </w:r>
      <w:r w:rsidRPr="008E7731">
        <w:rPr>
          <w:rFonts w:asciiTheme="majorHAnsi" w:eastAsia="Microsoft Sans Serif" w:hAnsiTheme="majorHAnsi" w:cs="Microsoft Sans Serif"/>
          <w:spacing w:val="-1"/>
          <w:position w:val="-1"/>
          <w:sz w:val="22"/>
          <w:szCs w:val="22"/>
          <w:u w:val="single" w:color="000000"/>
        </w:rPr>
        <w:t xml:space="preserve"> </w:t>
      </w:r>
      <w:r w:rsidRPr="008E7731">
        <w:rPr>
          <w:rFonts w:asciiTheme="majorHAnsi" w:eastAsia="Microsoft Sans Serif" w:hAnsiTheme="majorHAnsi" w:cs="Microsoft Sans Serif"/>
          <w:position w:val="-1"/>
          <w:sz w:val="22"/>
          <w:szCs w:val="22"/>
          <w:u w:val="single" w:color="000000"/>
        </w:rPr>
        <w:t>Ex</w:t>
      </w:r>
      <w:r w:rsidRPr="008E7731">
        <w:rPr>
          <w:rFonts w:asciiTheme="majorHAnsi" w:eastAsia="Microsoft Sans Serif" w:hAnsiTheme="majorHAnsi" w:cs="Microsoft Sans Serif"/>
          <w:spacing w:val="-1"/>
          <w:position w:val="-1"/>
          <w:sz w:val="22"/>
          <w:szCs w:val="22"/>
          <w:u w:val="single" w:color="000000"/>
        </w:rPr>
        <w:t>p</w:t>
      </w:r>
      <w:r w:rsidRPr="008E7731">
        <w:rPr>
          <w:rFonts w:asciiTheme="majorHAnsi" w:eastAsia="Microsoft Sans Serif" w:hAnsiTheme="majorHAnsi" w:cs="Microsoft Sans Serif"/>
          <w:spacing w:val="1"/>
          <w:position w:val="-1"/>
          <w:sz w:val="22"/>
          <w:szCs w:val="22"/>
          <w:u w:val="single" w:color="000000"/>
        </w:rPr>
        <w:t>e</w:t>
      </w:r>
      <w:r w:rsidRPr="008E7731">
        <w:rPr>
          <w:rFonts w:asciiTheme="majorHAnsi" w:eastAsia="Microsoft Sans Serif" w:hAnsiTheme="majorHAnsi" w:cs="Microsoft Sans Serif"/>
          <w:position w:val="-1"/>
          <w:sz w:val="22"/>
          <w:szCs w:val="22"/>
          <w:u w:val="single" w:color="000000"/>
        </w:rPr>
        <w:t>rie</w:t>
      </w:r>
      <w:r w:rsidRPr="008E7731">
        <w:rPr>
          <w:rFonts w:asciiTheme="majorHAnsi" w:eastAsia="Microsoft Sans Serif" w:hAnsiTheme="majorHAnsi" w:cs="Microsoft Sans Serif"/>
          <w:spacing w:val="1"/>
          <w:position w:val="-1"/>
          <w:sz w:val="22"/>
          <w:szCs w:val="22"/>
          <w:u w:val="single" w:color="000000"/>
        </w:rPr>
        <w:t>n</w:t>
      </w:r>
      <w:r w:rsidRPr="008E7731">
        <w:rPr>
          <w:rFonts w:asciiTheme="majorHAnsi" w:eastAsia="Microsoft Sans Serif" w:hAnsiTheme="majorHAnsi" w:cs="Microsoft Sans Serif"/>
          <w:position w:val="-1"/>
          <w:sz w:val="22"/>
          <w:szCs w:val="22"/>
          <w:u w:val="single" w:color="000000"/>
        </w:rPr>
        <w:t>ce</w:t>
      </w:r>
    </w:p>
    <w:p w14:paraId="6E60BFC0" w14:textId="77777777" w:rsidR="000B4308" w:rsidRPr="008E7731" w:rsidRDefault="000B4308">
      <w:pPr>
        <w:spacing w:before="10" w:line="200" w:lineRule="exact"/>
        <w:rPr>
          <w:rFonts w:asciiTheme="majorHAnsi" w:hAnsiTheme="majorHAnsi"/>
          <w:sz w:val="22"/>
          <w:szCs w:val="22"/>
        </w:rPr>
      </w:pPr>
    </w:p>
    <w:p w14:paraId="10A92296" w14:textId="77777777" w:rsidR="000B4308" w:rsidRPr="008E7731" w:rsidRDefault="000134FB">
      <w:pPr>
        <w:spacing w:before="37"/>
        <w:ind w:left="100"/>
        <w:rPr>
          <w:rFonts w:asciiTheme="majorHAnsi" w:eastAsia="Microsoft Sans Serif" w:hAnsiTheme="majorHAnsi" w:cs="Microsoft Sans Serif"/>
          <w:sz w:val="22"/>
          <w:szCs w:val="22"/>
        </w:rPr>
      </w:pP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</w:rPr>
        <w:t>P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u</w:t>
      </w:r>
      <w:r w:rsidRPr="008E7731">
        <w:rPr>
          <w:rFonts w:asciiTheme="majorHAnsi" w:eastAsia="Microsoft Sans Serif" w:hAnsiTheme="majorHAnsi" w:cs="Microsoft Sans Serif"/>
          <w:spacing w:val="1"/>
          <w:sz w:val="22"/>
          <w:szCs w:val="22"/>
        </w:rPr>
        <w:t>b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l</w:t>
      </w:r>
      <w:r w:rsidRPr="008E7731">
        <w:rPr>
          <w:rFonts w:asciiTheme="majorHAnsi" w:eastAsia="Microsoft Sans Serif" w:hAnsiTheme="majorHAnsi" w:cs="Microsoft Sans Serif"/>
          <w:spacing w:val="-2"/>
          <w:sz w:val="22"/>
          <w:szCs w:val="22"/>
        </w:rPr>
        <w:t>i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ca</w:t>
      </w:r>
      <w:r w:rsidRPr="008E7731">
        <w:rPr>
          <w:rFonts w:asciiTheme="majorHAnsi" w:eastAsia="Microsoft Sans Serif" w:hAnsiTheme="majorHAnsi" w:cs="Microsoft Sans Serif"/>
          <w:spacing w:val="3"/>
          <w:sz w:val="22"/>
          <w:szCs w:val="22"/>
        </w:rPr>
        <w:t>t</w:t>
      </w:r>
      <w:r w:rsidRPr="008E7731">
        <w:rPr>
          <w:rFonts w:asciiTheme="majorHAnsi" w:eastAsia="Microsoft Sans Serif" w:hAnsiTheme="majorHAnsi" w:cs="Microsoft Sans Serif"/>
          <w:spacing w:val="-2"/>
          <w:sz w:val="22"/>
          <w:szCs w:val="22"/>
        </w:rPr>
        <w:t>i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o</w:t>
      </w: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</w:rPr>
        <w:t>n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s</w:t>
      </w: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</w:rPr>
        <w:t xml:space="preserve"> 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a</w:t>
      </w: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</w:rPr>
        <w:t>n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d</w:t>
      </w:r>
      <w:r w:rsidRPr="008E7731">
        <w:rPr>
          <w:rFonts w:asciiTheme="majorHAnsi" w:eastAsia="Microsoft Sans Serif" w:hAnsiTheme="majorHAnsi" w:cs="Microsoft Sans Serif"/>
          <w:spacing w:val="1"/>
          <w:sz w:val="22"/>
          <w:szCs w:val="22"/>
        </w:rPr>
        <w:t xml:space="preserve"> </w:t>
      </w: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</w:rPr>
        <w:t>Aw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ard</w:t>
      </w:r>
      <w:r w:rsidRPr="008E7731">
        <w:rPr>
          <w:rFonts w:asciiTheme="majorHAnsi" w:eastAsia="Microsoft Sans Serif" w:hAnsiTheme="majorHAnsi" w:cs="Microsoft Sans Serif"/>
          <w:spacing w:val="-2"/>
          <w:sz w:val="22"/>
          <w:szCs w:val="22"/>
        </w:rPr>
        <w:t>s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:</w:t>
      </w:r>
    </w:p>
    <w:p w14:paraId="43A09575" w14:textId="77777777" w:rsidR="000B4308" w:rsidRPr="008E7731" w:rsidRDefault="000134FB">
      <w:pPr>
        <w:spacing w:line="240" w:lineRule="exact"/>
        <w:ind w:left="10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i/>
          <w:sz w:val="22"/>
          <w:szCs w:val="22"/>
        </w:rPr>
        <w:t>Toas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t</w:t>
      </w:r>
      <w:r w:rsidRPr="008E7731">
        <w:rPr>
          <w:rFonts w:asciiTheme="majorHAnsi" w:hAnsiTheme="majorHAnsi"/>
          <w:i/>
          <w:sz w:val="22"/>
          <w:szCs w:val="22"/>
        </w:rPr>
        <w:t>ed Che</w:t>
      </w:r>
      <w:r w:rsidRPr="008E7731">
        <w:rPr>
          <w:rFonts w:asciiTheme="majorHAnsi" w:hAnsiTheme="majorHAnsi"/>
          <w:i/>
          <w:spacing w:val="-2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s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: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>L</w:t>
      </w:r>
      <w:r w:rsidRPr="008E7731">
        <w:rPr>
          <w:rFonts w:asciiTheme="majorHAnsi" w:hAnsiTheme="majorHAnsi"/>
          <w:i/>
          <w:spacing w:val="-2"/>
          <w:sz w:val="22"/>
          <w:szCs w:val="22"/>
        </w:rPr>
        <w:t>i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i/>
          <w:sz w:val="22"/>
          <w:szCs w:val="22"/>
        </w:rPr>
        <w:t>e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i/>
          <w:spacing w:val="-2"/>
          <w:sz w:val="22"/>
          <w:szCs w:val="22"/>
        </w:rPr>
        <w:t>a</w:t>
      </w:r>
      <w:r w:rsidRPr="008E7731">
        <w:rPr>
          <w:rFonts w:asciiTheme="majorHAnsi" w:hAnsiTheme="majorHAnsi"/>
          <w:i/>
          <w:sz w:val="22"/>
          <w:szCs w:val="22"/>
        </w:rPr>
        <w:t>ry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pacing w:val="-2"/>
          <w:sz w:val="22"/>
          <w:szCs w:val="22"/>
        </w:rPr>
        <w:t>J</w:t>
      </w:r>
      <w:r w:rsidRPr="008E7731">
        <w:rPr>
          <w:rFonts w:asciiTheme="majorHAnsi" w:hAnsiTheme="majorHAnsi"/>
          <w:i/>
          <w:sz w:val="22"/>
          <w:szCs w:val="22"/>
        </w:rPr>
        <w:t>ourn</w:t>
      </w:r>
      <w:r w:rsidRPr="008E7731">
        <w:rPr>
          <w:rFonts w:asciiTheme="majorHAnsi" w:hAnsiTheme="majorHAnsi"/>
          <w:i/>
          <w:spacing w:val="-2"/>
          <w:sz w:val="22"/>
          <w:szCs w:val="22"/>
        </w:rPr>
        <w:t>a</w:t>
      </w:r>
      <w:r w:rsidRPr="008E7731">
        <w:rPr>
          <w:rFonts w:asciiTheme="majorHAnsi" w:hAnsiTheme="majorHAnsi"/>
          <w:i/>
          <w:sz w:val="22"/>
          <w:szCs w:val="22"/>
        </w:rPr>
        <w:t>l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>+</w:t>
      </w:r>
      <w:r w:rsidRPr="008E7731">
        <w:rPr>
          <w:rFonts w:asciiTheme="majorHAnsi" w:hAnsiTheme="majorHAnsi"/>
          <w:i/>
          <w:spacing w:val="2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O</w:t>
      </w:r>
      <w:r w:rsidRPr="008E7731">
        <w:rPr>
          <w:rFonts w:asciiTheme="majorHAnsi" w:hAnsiTheme="majorHAnsi"/>
          <w:i/>
          <w:sz w:val="22"/>
          <w:szCs w:val="22"/>
        </w:rPr>
        <w:t>n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l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i/>
          <w:sz w:val="22"/>
          <w:szCs w:val="22"/>
        </w:rPr>
        <w:t>ne Co</w:t>
      </w:r>
      <w:r w:rsidRPr="008E7731">
        <w:rPr>
          <w:rFonts w:asciiTheme="majorHAnsi" w:hAnsiTheme="majorHAnsi"/>
          <w:i/>
          <w:spacing w:val="-2"/>
          <w:sz w:val="22"/>
          <w:szCs w:val="22"/>
        </w:rPr>
        <w:t>m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m</w:t>
      </w:r>
      <w:r w:rsidRPr="008E7731">
        <w:rPr>
          <w:rFonts w:asciiTheme="majorHAnsi" w:hAnsiTheme="majorHAnsi"/>
          <w:i/>
          <w:sz w:val="22"/>
          <w:szCs w:val="22"/>
        </w:rPr>
        <w:t>u</w:t>
      </w:r>
      <w:r w:rsidRPr="008E7731">
        <w:rPr>
          <w:rFonts w:asciiTheme="majorHAnsi" w:hAnsiTheme="majorHAnsi"/>
          <w:i/>
          <w:spacing w:val="-2"/>
          <w:sz w:val="22"/>
          <w:szCs w:val="22"/>
        </w:rPr>
        <w:t>n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t</w:t>
      </w:r>
      <w:r w:rsidRPr="008E7731">
        <w:rPr>
          <w:rFonts w:asciiTheme="majorHAnsi" w:hAnsiTheme="majorHAnsi"/>
          <w:i/>
          <w:sz w:val="22"/>
          <w:szCs w:val="22"/>
        </w:rPr>
        <w:t>y, Se</w:t>
      </w:r>
      <w:r w:rsidRPr="008E7731">
        <w:rPr>
          <w:rFonts w:asciiTheme="majorHAnsi" w:hAnsiTheme="majorHAnsi"/>
          <w:i/>
          <w:spacing w:val="-2"/>
          <w:sz w:val="22"/>
          <w:szCs w:val="22"/>
        </w:rPr>
        <w:t>p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i/>
          <w:sz w:val="22"/>
          <w:szCs w:val="22"/>
        </w:rPr>
        <w:t>emb</w:t>
      </w:r>
      <w:r w:rsidRPr="008E7731">
        <w:rPr>
          <w:rFonts w:asciiTheme="majorHAnsi" w:hAnsiTheme="majorHAnsi"/>
          <w:i/>
          <w:spacing w:val="-3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r 2014</w:t>
      </w:r>
    </w:p>
    <w:p w14:paraId="02926F7E" w14:textId="77777777" w:rsidR="000B4308" w:rsidRPr="008E7731" w:rsidRDefault="000134FB">
      <w:pPr>
        <w:spacing w:line="320" w:lineRule="exact"/>
        <w:ind w:left="46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 xml:space="preserve">     </w:t>
      </w:r>
      <w:r w:rsidRPr="008E7731">
        <w:rPr>
          <w:rFonts w:asciiTheme="majorHAnsi" w:eastAsia="Segoe MDL2 Assets" w:hAnsiTheme="majorHAnsi" w:cs="Segoe MDL2 Assets"/>
          <w:spacing w:val="19"/>
          <w:w w:val="46"/>
          <w:position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position w:val="-1"/>
          <w:sz w:val="22"/>
          <w:szCs w:val="22"/>
        </w:rPr>
        <w:t>“</w:t>
      </w:r>
      <w:r w:rsidRPr="008E7731">
        <w:rPr>
          <w:rFonts w:asciiTheme="majorHAnsi" w:hAnsiTheme="majorHAnsi"/>
          <w:position w:val="-1"/>
          <w:sz w:val="22"/>
          <w:szCs w:val="22"/>
        </w:rPr>
        <w:t>Eno</w:t>
      </w:r>
      <w:r w:rsidRPr="008E7731">
        <w:rPr>
          <w:rFonts w:asciiTheme="majorHAnsi" w:hAnsiTheme="majorHAnsi"/>
          <w:spacing w:val="-1"/>
          <w:position w:val="-1"/>
          <w:sz w:val="22"/>
          <w:szCs w:val="22"/>
        </w:rPr>
        <w:t>r</w:t>
      </w:r>
      <w:r w:rsidRPr="008E7731">
        <w:rPr>
          <w:rFonts w:asciiTheme="majorHAnsi" w:hAnsiTheme="majorHAnsi"/>
          <w:position w:val="-1"/>
          <w:sz w:val="22"/>
          <w:szCs w:val="22"/>
        </w:rPr>
        <w:t>m</w:t>
      </w:r>
      <w:r w:rsidRPr="008E7731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8E7731">
        <w:rPr>
          <w:rFonts w:asciiTheme="majorHAnsi" w:hAnsiTheme="majorHAnsi"/>
          <w:spacing w:val="3"/>
          <w:position w:val="-1"/>
          <w:sz w:val="22"/>
          <w:szCs w:val="22"/>
        </w:rPr>
        <w:t>t</w:t>
      </w:r>
      <w:r w:rsidRPr="008E7731">
        <w:rPr>
          <w:rFonts w:asciiTheme="majorHAnsi" w:hAnsiTheme="majorHAnsi"/>
          <w:spacing w:val="-5"/>
          <w:position w:val="-1"/>
          <w:sz w:val="22"/>
          <w:szCs w:val="22"/>
        </w:rPr>
        <w:t>y</w:t>
      </w:r>
      <w:r w:rsidRPr="008E7731">
        <w:rPr>
          <w:rFonts w:asciiTheme="majorHAnsi" w:hAnsiTheme="majorHAnsi"/>
          <w:position w:val="-1"/>
          <w:sz w:val="22"/>
          <w:szCs w:val="22"/>
        </w:rPr>
        <w:t>”</w:t>
      </w:r>
    </w:p>
    <w:p w14:paraId="46CBDAE9" w14:textId="77777777" w:rsidR="000B4308" w:rsidRPr="008E7731" w:rsidRDefault="000134FB">
      <w:pPr>
        <w:spacing w:before="2"/>
        <w:ind w:left="10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i/>
          <w:sz w:val="22"/>
          <w:szCs w:val="22"/>
        </w:rPr>
        <w:t>Ta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m</w:t>
      </w:r>
      <w:r w:rsidRPr="008E7731">
        <w:rPr>
          <w:rFonts w:asciiTheme="majorHAnsi" w:hAnsiTheme="majorHAnsi"/>
          <w:i/>
          <w:sz w:val="22"/>
          <w:szCs w:val="22"/>
        </w:rPr>
        <w:t>pa Re</w:t>
      </w:r>
      <w:r w:rsidRPr="008E7731">
        <w:rPr>
          <w:rFonts w:asciiTheme="majorHAnsi" w:hAnsiTheme="majorHAnsi"/>
          <w:i/>
          <w:spacing w:val="-2"/>
          <w:sz w:val="22"/>
          <w:szCs w:val="22"/>
        </w:rPr>
        <w:t>v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i/>
          <w:sz w:val="22"/>
          <w:szCs w:val="22"/>
        </w:rPr>
        <w:t xml:space="preserve">ew </w:t>
      </w:r>
      <w:r w:rsidRPr="008E7731">
        <w:rPr>
          <w:rFonts w:asciiTheme="majorHAnsi" w:hAnsiTheme="majorHAnsi"/>
          <w:i/>
          <w:spacing w:val="-2"/>
          <w:sz w:val="22"/>
          <w:szCs w:val="22"/>
        </w:rPr>
        <w:t>O</w:t>
      </w:r>
      <w:r w:rsidRPr="008E7731">
        <w:rPr>
          <w:rFonts w:asciiTheme="majorHAnsi" w:hAnsiTheme="majorHAnsi"/>
          <w:i/>
          <w:sz w:val="22"/>
          <w:szCs w:val="22"/>
        </w:rPr>
        <w:t>n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l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i/>
          <w:sz w:val="22"/>
          <w:szCs w:val="22"/>
        </w:rPr>
        <w:t>ne,</w:t>
      </w:r>
      <w:r w:rsidRPr="008E7731">
        <w:rPr>
          <w:rFonts w:asciiTheme="majorHAnsi" w:hAnsiTheme="majorHAnsi"/>
          <w:i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M</w:t>
      </w:r>
      <w:r w:rsidRPr="008E7731">
        <w:rPr>
          <w:rFonts w:asciiTheme="majorHAnsi" w:hAnsiTheme="majorHAnsi"/>
          <w:i/>
          <w:spacing w:val="-2"/>
          <w:sz w:val="22"/>
          <w:szCs w:val="22"/>
        </w:rPr>
        <w:t>a</w:t>
      </w:r>
      <w:r w:rsidRPr="008E7731">
        <w:rPr>
          <w:rFonts w:asciiTheme="majorHAnsi" w:hAnsiTheme="majorHAnsi"/>
          <w:i/>
          <w:sz w:val="22"/>
          <w:szCs w:val="22"/>
        </w:rPr>
        <w:t>y</w:t>
      </w:r>
      <w:r w:rsidRPr="008E7731">
        <w:rPr>
          <w:rFonts w:asciiTheme="majorHAnsi" w:hAnsiTheme="majorHAnsi"/>
          <w:i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>2014</w:t>
      </w:r>
    </w:p>
    <w:p w14:paraId="159A07F2" w14:textId="77777777" w:rsidR="000B4308" w:rsidRPr="008E7731" w:rsidRDefault="000134FB">
      <w:pPr>
        <w:spacing w:line="260" w:lineRule="exact"/>
        <w:ind w:left="46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sz w:val="22"/>
          <w:szCs w:val="22"/>
        </w:rPr>
        <w:t xml:space="preserve">●   </w:t>
      </w:r>
      <w:r w:rsidRPr="008E773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“</w:t>
      </w:r>
      <w:r w:rsidRPr="008E7731">
        <w:rPr>
          <w:rFonts w:asciiTheme="majorHAnsi" w:hAnsiTheme="majorHAnsi"/>
          <w:sz w:val="22"/>
          <w:szCs w:val="22"/>
        </w:rPr>
        <w:t>The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C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l</w:t>
      </w:r>
      <w:r w:rsidRPr="008E7731">
        <w:rPr>
          <w:rFonts w:asciiTheme="majorHAnsi" w:hAnsiTheme="majorHAnsi"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sz w:val="22"/>
          <w:szCs w:val="22"/>
        </w:rPr>
        <w:t xml:space="preserve">o </w:t>
      </w:r>
      <w:r w:rsidRPr="008E7731">
        <w:rPr>
          <w:rFonts w:asciiTheme="majorHAnsi" w:hAnsiTheme="majorHAnsi"/>
          <w:spacing w:val="1"/>
          <w:sz w:val="22"/>
          <w:szCs w:val="22"/>
        </w:rPr>
        <w:t>P</w:t>
      </w:r>
      <w:r w:rsidRPr="008E7731">
        <w:rPr>
          <w:rFonts w:asciiTheme="majorHAnsi" w:hAnsiTheme="majorHAnsi"/>
          <w:sz w:val="22"/>
          <w:szCs w:val="22"/>
        </w:rPr>
        <w:t>l</w:t>
      </w:r>
      <w:r w:rsidRPr="008E7731">
        <w:rPr>
          <w:rFonts w:asciiTheme="majorHAnsi" w:hAnsiTheme="majorHAnsi"/>
          <w:spacing w:val="2"/>
          <w:sz w:val="22"/>
          <w:szCs w:val="22"/>
        </w:rPr>
        <w:t>a</w:t>
      </w:r>
      <w:r w:rsidRPr="008E7731">
        <w:rPr>
          <w:rFonts w:asciiTheme="majorHAnsi" w:hAnsiTheme="majorHAnsi"/>
          <w:spacing w:val="-5"/>
          <w:sz w:val="22"/>
          <w:szCs w:val="22"/>
        </w:rPr>
        <w:t>y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”</w:t>
      </w:r>
    </w:p>
    <w:p w14:paraId="512F9D97" w14:textId="77777777" w:rsidR="000B4308" w:rsidRPr="008E7731" w:rsidRDefault="000134FB">
      <w:pPr>
        <w:spacing w:before="2"/>
        <w:ind w:left="10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i/>
          <w:sz w:val="22"/>
          <w:szCs w:val="22"/>
        </w:rPr>
        <w:t>Supe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i/>
          <w:spacing w:val="-2"/>
          <w:sz w:val="22"/>
          <w:szCs w:val="22"/>
        </w:rPr>
        <w:t>s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t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t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i/>
          <w:sz w:val="22"/>
          <w:szCs w:val="22"/>
        </w:rPr>
        <w:t>on R</w:t>
      </w:r>
      <w:r w:rsidRPr="008E7731">
        <w:rPr>
          <w:rFonts w:asciiTheme="majorHAnsi" w:hAnsiTheme="majorHAnsi"/>
          <w:i/>
          <w:spacing w:val="-3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v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i/>
          <w:sz w:val="22"/>
          <w:szCs w:val="22"/>
        </w:rPr>
        <w:t>ew,</w:t>
      </w:r>
      <w:r w:rsidRPr="008E7731">
        <w:rPr>
          <w:rFonts w:asciiTheme="majorHAnsi" w:hAnsiTheme="majorHAnsi"/>
          <w:i/>
          <w:spacing w:val="-3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M</w:t>
      </w:r>
      <w:r w:rsidRPr="008E7731">
        <w:rPr>
          <w:rFonts w:asciiTheme="majorHAnsi" w:hAnsiTheme="majorHAnsi"/>
          <w:i/>
          <w:spacing w:val="-2"/>
          <w:sz w:val="22"/>
          <w:szCs w:val="22"/>
        </w:rPr>
        <w:t>a</w:t>
      </w:r>
      <w:r w:rsidRPr="008E7731">
        <w:rPr>
          <w:rFonts w:asciiTheme="majorHAnsi" w:hAnsiTheme="majorHAnsi"/>
          <w:i/>
          <w:sz w:val="22"/>
          <w:szCs w:val="22"/>
        </w:rPr>
        <w:t xml:space="preserve">y </w:t>
      </w:r>
      <w:r w:rsidRPr="008E7731">
        <w:rPr>
          <w:rFonts w:asciiTheme="majorHAnsi" w:hAnsiTheme="majorHAnsi"/>
          <w:i/>
          <w:spacing w:val="-2"/>
          <w:sz w:val="22"/>
          <w:szCs w:val="22"/>
        </w:rPr>
        <w:t>2</w:t>
      </w:r>
      <w:r w:rsidRPr="008E7731">
        <w:rPr>
          <w:rFonts w:asciiTheme="majorHAnsi" w:hAnsiTheme="majorHAnsi"/>
          <w:i/>
          <w:sz w:val="22"/>
          <w:szCs w:val="22"/>
        </w:rPr>
        <w:t>014</w:t>
      </w:r>
    </w:p>
    <w:p w14:paraId="2ABD790E" w14:textId="77777777" w:rsidR="000B4308" w:rsidRPr="008E7731" w:rsidRDefault="000134FB">
      <w:pPr>
        <w:spacing w:line="260" w:lineRule="exact"/>
        <w:ind w:left="46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sz w:val="22"/>
          <w:szCs w:val="22"/>
        </w:rPr>
        <w:t xml:space="preserve">●  </w:t>
      </w:r>
      <w:r w:rsidRPr="008E7731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1"/>
          <w:sz w:val="22"/>
          <w:szCs w:val="22"/>
        </w:rPr>
        <w:t>“</w:t>
      </w:r>
      <w:r w:rsidRPr="008E7731">
        <w:rPr>
          <w:rFonts w:asciiTheme="majorHAnsi" w:hAnsiTheme="majorHAnsi"/>
          <w:spacing w:val="-3"/>
          <w:sz w:val="22"/>
          <w:szCs w:val="22"/>
        </w:rPr>
        <w:t>L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ke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2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f</w:t>
      </w:r>
      <w:r w:rsidRPr="008E7731">
        <w:rPr>
          <w:rFonts w:asciiTheme="majorHAnsi" w:hAnsiTheme="majorHAnsi"/>
          <w:spacing w:val="-1"/>
          <w:sz w:val="22"/>
          <w:szCs w:val="22"/>
        </w:rPr>
        <w:t>f</w:t>
      </w:r>
      <w:r w:rsidRPr="008E7731">
        <w:rPr>
          <w:rFonts w:asciiTheme="majorHAnsi" w:hAnsiTheme="majorHAnsi"/>
          <w:spacing w:val="1"/>
          <w:sz w:val="22"/>
          <w:szCs w:val="22"/>
        </w:rPr>
        <w:t>e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t”</w:t>
      </w:r>
    </w:p>
    <w:p w14:paraId="41D9E7B3" w14:textId="77777777" w:rsidR="000B4308" w:rsidRPr="008E7731" w:rsidRDefault="000134FB">
      <w:pPr>
        <w:ind w:left="10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i/>
          <w:sz w:val="22"/>
          <w:szCs w:val="22"/>
        </w:rPr>
        <w:t>Ste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 xml:space="preserve">l 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i/>
          <w:sz w:val="22"/>
          <w:szCs w:val="22"/>
        </w:rPr>
        <w:t>oe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>R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ev</w:t>
      </w:r>
      <w:r w:rsidRPr="008E7731">
        <w:rPr>
          <w:rFonts w:asciiTheme="majorHAnsi" w:hAnsiTheme="majorHAnsi"/>
          <w:i/>
          <w:sz w:val="22"/>
          <w:szCs w:val="22"/>
        </w:rPr>
        <w:t>iew, M</w:t>
      </w:r>
      <w:r w:rsidRPr="008E7731">
        <w:rPr>
          <w:rFonts w:asciiTheme="majorHAnsi" w:hAnsiTheme="majorHAnsi"/>
          <w:i/>
          <w:spacing w:val="2"/>
          <w:sz w:val="22"/>
          <w:szCs w:val="22"/>
        </w:rPr>
        <w:t>a</w:t>
      </w:r>
      <w:r w:rsidRPr="008E7731">
        <w:rPr>
          <w:rFonts w:asciiTheme="majorHAnsi" w:hAnsiTheme="majorHAnsi"/>
          <w:i/>
          <w:sz w:val="22"/>
          <w:szCs w:val="22"/>
        </w:rPr>
        <w:t>y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pacing w:val="2"/>
          <w:sz w:val="22"/>
          <w:szCs w:val="22"/>
        </w:rPr>
        <w:t>2</w:t>
      </w:r>
      <w:r w:rsidRPr="008E7731">
        <w:rPr>
          <w:rFonts w:asciiTheme="majorHAnsi" w:hAnsiTheme="majorHAnsi"/>
          <w:i/>
          <w:sz w:val="22"/>
          <w:szCs w:val="22"/>
        </w:rPr>
        <w:t>014</w:t>
      </w:r>
    </w:p>
    <w:p w14:paraId="5F9AA128" w14:textId="77777777" w:rsidR="000B4308" w:rsidRPr="008E7731" w:rsidRDefault="000134FB">
      <w:pPr>
        <w:ind w:left="46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sz w:val="22"/>
          <w:szCs w:val="22"/>
        </w:rPr>
        <w:t xml:space="preserve">●  </w:t>
      </w:r>
      <w:r w:rsidRPr="008E7731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“</w:t>
      </w:r>
      <w:r w:rsidRPr="008E7731">
        <w:rPr>
          <w:rFonts w:asciiTheme="majorHAnsi" w:hAnsiTheme="majorHAnsi"/>
          <w:sz w:val="22"/>
          <w:szCs w:val="22"/>
        </w:rPr>
        <w:t>Altar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C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l</w:t>
      </w:r>
      <w:r w:rsidRPr="008E7731">
        <w:rPr>
          <w:rFonts w:asciiTheme="majorHAnsi" w:hAnsiTheme="majorHAnsi"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sz w:val="22"/>
          <w:szCs w:val="22"/>
        </w:rPr>
        <w:t>”</w:t>
      </w:r>
    </w:p>
    <w:p w14:paraId="4A256149" w14:textId="77777777" w:rsidR="000B4308" w:rsidRPr="008E7731" w:rsidRDefault="000134FB">
      <w:pPr>
        <w:ind w:left="10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i/>
          <w:sz w:val="22"/>
          <w:szCs w:val="22"/>
        </w:rPr>
        <w:t xml:space="preserve">Nominated 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G</w:t>
      </w:r>
      <w:r w:rsidRPr="008E7731">
        <w:rPr>
          <w:rFonts w:asciiTheme="majorHAnsi" w:hAnsiTheme="majorHAnsi"/>
          <w:i/>
          <w:sz w:val="22"/>
          <w:szCs w:val="22"/>
        </w:rPr>
        <w:t xml:space="preserve">CSU 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I</w:t>
      </w:r>
      <w:r w:rsidRPr="008E7731">
        <w:rPr>
          <w:rFonts w:asciiTheme="majorHAnsi" w:hAnsiTheme="majorHAnsi"/>
          <w:i/>
          <w:sz w:val="22"/>
          <w:szCs w:val="22"/>
        </w:rPr>
        <w:t>ntro A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w</w:t>
      </w:r>
      <w:r w:rsidRPr="008E7731">
        <w:rPr>
          <w:rFonts w:asciiTheme="majorHAnsi" w:hAnsiTheme="majorHAnsi"/>
          <w:i/>
          <w:sz w:val="22"/>
          <w:szCs w:val="22"/>
        </w:rPr>
        <w:t>ards non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f</w:t>
      </w:r>
      <w:r w:rsidRPr="008E7731">
        <w:rPr>
          <w:rFonts w:asciiTheme="majorHAnsi" w:hAnsiTheme="majorHAnsi"/>
          <w:i/>
          <w:sz w:val="22"/>
          <w:szCs w:val="22"/>
        </w:rPr>
        <w:t>iction 2014</w:t>
      </w:r>
    </w:p>
    <w:p w14:paraId="1711FAA0" w14:textId="77777777" w:rsidR="000B4308" w:rsidRPr="008E7731" w:rsidRDefault="000134FB">
      <w:pPr>
        <w:ind w:left="46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sz w:val="22"/>
          <w:szCs w:val="22"/>
        </w:rPr>
        <w:t xml:space="preserve">●  </w:t>
      </w:r>
      <w:r w:rsidRPr="008E7731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“</w:t>
      </w:r>
      <w:r w:rsidRPr="008E7731">
        <w:rPr>
          <w:rFonts w:asciiTheme="majorHAnsi" w:hAnsiTheme="majorHAnsi"/>
          <w:sz w:val="22"/>
          <w:szCs w:val="22"/>
        </w:rPr>
        <w:t>The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C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l</w:t>
      </w:r>
      <w:r w:rsidRPr="008E7731">
        <w:rPr>
          <w:rFonts w:asciiTheme="majorHAnsi" w:hAnsiTheme="majorHAnsi"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sz w:val="22"/>
          <w:szCs w:val="22"/>
        </w:rPr>
        <w:t xml:space="preserve">o </w:t>
      </w:r>
      <w:r w:rsidRPr="008E7731">
        <w:rPr>
          <w:rFonts w:asciiTheme="majorHAnsi" w:hAnsiTheme="majorHAnsi"/>
          <w:spacing w:val="1"/>
          <w:sz w:val="22"/>
          <w:szCs w:val="22"/>
        </w:rPr>
        <w:t>P</w:t>
      </w:r>
      <w:r w:rsidRPr="008E7731">
        <w:rPr>
          <w:rFonts w:asciiTheme="majorHAnsi" w:hAnsiTheme="majorHAnsi"/>
          <w:sz w:val="22"/>
          <w:szCs w:val="22"/>
        </w:rPr>
        <w:t>l</w:t>
      </w:r>
      <w:r w:rsidRPr="008E7731">
        <w:rPr>
          <w:rFonts w:asciiTheme="majorHAnsi" w:hAnsiTheme="majorHAnsi"/>
          <w:spacing w:val="2"/>
          <w:sz w:val="22"/>
          <w:szCs w:val="22"/>
        </w:rPr>
        <w:t>a</w:t>
      </w:r>
      <w:r w:rsidRPr="008E7731">
        <w:rPr>
          <w:rFonts w:asciiTheme="majorHAnsi" w:hAnsiTheme="majorHAnsi"/>
          <w:spacing w:val="-5"/>
          <w:sz w:val="22"/>
          <w:szCs w:val="22"/>
        </w:rPr>
        <w:t>y</w:t>
      </w:r>
      <w:r w:rsidRPr="008E7731">
        <w:rPr>
          <w:rFonts w:asciiTheme="majorHAnsi" w:hAnsiTheme="majorHAnsi"/>
          <w:spacing w:val="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r”</w:t>
      </w:r>
    </w:p>
    <w:p w14:paraId="27C87C15" w14:textId="77777777" w:rsidR="000B4308" w:rsidRPr="008E7731" w:rsidRDefault="000134FB">
      <w:pPr>
        <w:ind w:left="10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i/>
          <w:sz w:val="22"/>
          <w:szCs w:val="22"/>
        </w:rPr>
        <w:t>Prick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>of the Spind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 xml:space="preserve">, 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M</w:t>
      </w:r>
      <w:r w:rsidRPr="008E7731">
        <w:rPr>
          <w:rFonts w:asciiTheme="majorHAnsi" w:hAnsiTheme="majorHAnsi"/>
          <w:i/>
          <w:sz w:val="22"/>
          <w:szCs w:val="22"/>
        </w:rPr>
        <w:t>a</w:t>
      </w:r>
      <w:r w:rsidRPr="008E7731">
        <w:rPr>
          <w:rFonts w:asciiTheme="majorHAnsi" w:hAnsiTheme="majorHAnsi"/>
          <w:i/>
          <w:spacing w:val="2"/>
          <w:sz w:val="22"/>
          <w:szCs w:val="22"/>
        </w:rPr>
        <w:t>r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i/>
          <w:sz w:val="22"/>
          <w:szCs w:val="22"/>
        </w:rPr>
        <w:t>h 2013</w:t>
      </w:r>
    </w:p>
    <w:p w14:paraId="514CEEB2" w14:textId="77777777" w:rsidR="000B4308" w:rsidRPr="008E7731" w:rsidRDefault="000134FB">
      <w:pPr>
        <w:ind w:left="46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sz w:val="22"/>
          <w:szCs w:val="22"/>
        </w:rPr>
        <w:t xml:space="preserve">●  </w:t>
      </w:r>
      <w:r w:rsidRPr="008E7731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“</w:t>
      </w:r>
      <w:r w:rsidRPr="008E7731">
        <w:rPr>
          <w:rFonts w:asciiTheme="majorHAnsi" w:hAnsiTheme="majorHAnsi"/>
          <w:sz w:val="22"/>
          <w:szCs w:val="22"/>
        </w:rPr>
        <w:t>N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pacing w:val="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 xml:space="preserve">r </w:t>
      </w:r>
      <w:r w:rsidRPr="008E7731">
        <w:rPr>
          <w:rFonts w:asciiTheme="majorHAnsi" w:hAnsiTheme="majorHAnsi"/>
          <w:spacing w:val="-1"/>
          <w:sz w:val="22"/>
          <w:szCs w:val="22"/>
        </w:rPr>
        <w:t>D</w:t>
      </w:r>
      <w:r w:rsidRPr="008E7731">
        <w:rPr>
          <w:rFonts w:asciiTheme="majorHAnsi" w:hAnsiTheme="majorHAnsi"/>
          <w:sz w:val="22"/>
          <w:szCs w:val="22"/>
        </w:rPr>
        <w:t>ro</w:t>
      </w:r>
      <w:r w:rsidRPr="008E7731">
        <w:rPr>
          <w:rFonts w:asciiTheme="majorHAnsi" w:hAnsiTheme="majorHAnsi"/>
          <w:spacing w:val="-1"/>
          <w:sz w:val="22"/>
          <w:szCs w:val="22"/>
        </w:rPr>
        <w:t>w</w:t>
      </w:r>
      <w:r w:rsidRPr="008E7731">
        <w:rPr>
          <w:rFonts w:asciiTheme="majorHAnsi" w:hAnsiTheme="majorHAnsi"/>
          <w:sz w:val="22"/>
          <w:szCs w:val="22"/>
        </w:rPr>
        <w:t>ni</w:t>
      </w:r>
      <w:r w:rsidRPr="008E7731">
        <w:rPr>
          <w:rFonts w:asciiTheme="majorHAnsi" w:hAnsiTheme="majorHAnsi"/>
          <w:spacing w:val="3"/>
          <w:sz w:val="22"/>
          <w:szCs w:val="22"/>
        </w:rPr>
        <w:t>n</w:t>
      </w:r>
      <w:r w:rsidRPr="008E7731">
        <w:rPr>
          <w:rFonts w:asciiTheme="majorHAnsi" w:hAnsiTheme="majorHAnsi"/>
          <w:sz w:val="22"/>
          <w:szCs w:val="22"/>
        </w:rPr>
        <w:t>g”</w:t>
      </w:r>
    </w:p>
    <w:p w14:paraId="0F6DFDEE" w14:textId="77777777" w:rsidR="000B4308" w:rsidRPr="008E7731" w:rsidRDefault="000134FB">
      <w:pPr>
        <w:ind w:left="10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i/>
          <w:sz w:val="22"/>
          <w:szCs w:val="22"/>
        </w:rPr>
        <w:t>Finalis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i/>
          <w:sz w:val="22"/>
          <w:szCs w:val="22"/>
        </w:rPr>
        <w:t>, Agn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s S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i/>
          <w:sz w:val="22"/>
          <w:szCs w:val="22"/>
        </w:rPr>
        <w:t>ott</w:t>
      </w:r>
      <w:r w:rsidRPr="008E7731">
        <w:rPr>
          <w:rFonts w:asciiTheme="majorHAnsi" w:hAnsiTheme="majorHAnsi"/>
          <w:i/>
          <w:spacing w:val="3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pacing w:val="-6"/>
          <w:sz w:val="22"/>
          <w:szCs w:val="22"/>
        </w:rPr>
        <w:t>W</w:t>
      </w:r>
      <w:r w:rsidRPr="008E7731">
        <w:rPr>
          <w:rFonts w:asciiTheme="majorHAnsi" w:hAnsiTheme="majorHAnsi"/>
          <w:i/>
          <w:sz w:val="22"/>
          <w:szCs w:val="22"/>
        </w:rPr>
        <w:t>r</w:t>
      </w:r>
      <w:r w:rsidRPr="008E7731">
        <w:rPr>
          <w:rFonts w:asciiTheme="majorHAnsi" w:hAnsiTheme="majorHAnsi"/>
          <w:i/>
          <w:spacing w:val="3"/>
          <w:sz w:val="22"/>
          <w:szCs w:val="22"/>
        </w:rPr>
        <w:t>i</w:t>
      </w:r>
      <w:r w:rsidRPr="008E7731">
        <w:rPr>
          <w:rFonts w:asciiTheme="majorHAnsi" w:hAnsiTheme="majorHAnsi"/>
          <w:i/>
          <w:sz w:val="22"/>
          <w:szCs w:val="22"/>
        </w:rPr>
        <w:t>ters’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>F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st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v</w:t>
      </w:r>
      <w:r w:rsidRPr="008E7731">
        <w:rPr>
          <w:rFonts w:asciiTheme="majorHAnsi" w:hAnsiTheme="majorHAnsi"/>
          <w:i/>
          <w:sz w:val="22"/>
          <w:szCs w:val="22"/>
        </w:rPr>
        <w:t>al, Mar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i/>
          <w:sz w:val="22"/>
          <w:szCs w:val="22"/>
        </w:rPr>
        <w:t>h 20</w:t>
      </w:r>
      <w:r w:rsidRPr="008E7731">
        <w:rPr>
          <w:rFonts w:asciiTheme="majorHAnsi" w:hAnsiTheme="majorHAnsi"/>
          <w:i/>
          <w:spacing w:val="2"/>
          <w:sz w:val="22"/>
          <w:szCs w:val="22"/>
        </w:rPr>
        <w:t>1</w:t>
      </w:r>
      <w:r w:rsidRPr="008E7731">
        <w:rPr>
          <w:rFonts w:asciiTheme="majorHAnsi" w:hAnsiTheme="majorHAnsi"/>
          <w:i/>
          <w:sz w:val="22"/>
          <w:szCs w:val="22"/>
        </w:rPr>
        <w:t>2</w:t>
      </w:r>
    </w:p>
    <w:p w14:paraId="09B35015" w14:textId="77777777" w:rsidR="000B4308" w:rsidRPr="008E7731" w:rsidRDefault="000134FB">
      <w:pPr>
        <w:spacing w:before="1"/>
        <w:ind w:left="460"/>
        <w:rPr>
          <w:rFonts w:asciiTheme="majorHAnsi" w:hAnsiTheme="majorHAnsi"/>
          <w:sz w:val="22"/>
          <w:szCs w:val="22"/>
        </w:rPr>
        <w:sectPr w:rsidR="000B4308" w:rsidRPr="008E7731">
          <w:headerReference w:type="default" r:id="rId8"/>
          <w:pgSz w:w="12240" w:h="15840"/>
          <w:pgMar w:top="960" w:right="1320" w:bottom="280" w:left="1340" w:header="745" w:footer="0" w:gutter="0"/>
          <w:pgNumType w:start="2"/>
          <w:cols w:space="720"/>
        </w:sectPr>
      </w:pPr>
      <w:r w:rsidRPr="008E7731">
        <w:rPr>
          <w:rFonts w:asciiTheme="majorHAnsi" w:eastAsia="Arial" w:hAnsiTheme="majorHAnsi" w:cs="Arial"/>
          <w:sz w:val="22"/>
          <w:szCs w:val="22"/>
        </w:rPr>
        <w:t xml:space="preserve">●  </w:t>
      </w:r>
      <w:r w:rsidRPr="008E7731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“</w:t>
      </w:r>
      <w:r w:rsidRPr="008E7731">
        <w:rPr>
          <w:rFonts w:asciiTheme="majorHAnsi" w:hAnsiTheme="majorHAnsi"/>
          <w:sz w:val="22"/>
          <w:szCs w:val="22"/>
        </w:rPr>
        <w:t>C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d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v</w:t>
      </w:r>
      <w:r w:rsidRPr="008E7731">
        <w:rPr>
          <w:rFonts w:asciiTheme="majorHAnsi" w:hAnsiTheme="majorHAnsi"/>
          <w:spacing w:val="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r</w:t>
      </w:r>
      <w:r w:rsidRPr="008E77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3"/>
          <w:sz w:val="22"/>
          <w:szCs w:val="22"/>
        </w:rPr>
        <w:t>L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b”</w:t>
      </w:r>
    </w:p>
    <w:p w14:paraId="3F13E715" w14:textId="77777777" w:rsidR="000B4308" w:rsidRPr="008E7731" w:rsidRDefault="000B430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994E5F8" w14:textId="77777777" w:rsidR="000B4308" w:rsidRPr="008E7731" w:rsidRDefault="000B4308">
      <w:pPr>
        <w:spacing w:before="16" w:line="220" w:lineRule="exact"/>
        <w:rPr>
          <w:rFonts w:asciiTheme="majorHAnsi" w:hAnsiTheme="majorHAnsi"/>
          <w:sz w:val="22"/>
          <w:szCs w:val="22"/>
        </w:rPr>
      </w:pPr>
    </w:p>
    <w:p w14:paraId="60475706" w14:textId="77777777" w:rsidR="000B4308" w:rsidRPr="008E7731" w:rsidRDefault="000134FB">
      <w:pPr>
        <w:spacing w:before="37"/>
        <w:ind w:left="100"/>
        <w:rPr>
          <w:rFonts w:asciiTheme="majorHAnsi" w:eastAsia="Microsoft Sans Serif" w:hAnsiTheme="majorHAnsi" w:cs="Microsoft Sans Serif"/>
          <w:sz w:val="22"/>
          <w:szCs w:val="22"/>
        </w:rPr>
      </w:pP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</w:rPr>
        <w:t>P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u</w:t>
      </w:r>
      <w:r w:rsidRPr="008E7731">
        <w:rPr>
          <w:rFonts w:asciiTheme="majorHAnsi" w:eastAsia="Microsoft Sans Serif" w:hAnsiTheme="majorHAnsi" w:cs="Microsoft Sans Serif"/>
          <w:spacing w:val="1"/>
          <w:sz w:val="22"/>
          <w:szCs w:val="22"/>
        </w:rPr>
        <w:t>b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l</w:t>
      </w:r>
      <w:r w:rsidRPr="008E7731">
        <w:rPr>
          <w:rFonts w:asciiTheme="majorHAnsi" w:eastAsia="Microsoft Sans Serif" w:hAnsiTheme="majorHAnsi" w:cs="Microsoft Sans Serif"/>
          <w:spacing w:val="-2"/>
          <w:sz w:val="22"/>
          <w:szCs w:val="22"/>
        </w:rPr>
        <w:t>i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ca</w:t>
      </w:r>
      <w:r w:rsidRPr="008E7731">
        <w:rPr>
          <w:rFonts w:asciiTheme="majorHAnsi" w:eastAsia="Microsoft Sans Serif" w:hAnsiTheme="majorHAnsi" w:cs="Microsoft Sans Serif"/>
          <w:spacing w:val="3"/>
          <w:sz w:val="22"/>
          <w:szCs w:val="22"/>
        </w:rPr>
        <w:t>t</w:t>
      </w:r>
      <w:r w:rsidRPr="008E7731">
        <w:rPr>
          <w:rFonts w:asciiTheme="majorHAnsi" w:eastAsia="Microsoft Sans Serif" w:hAnsiTheme="majorHAnsi" w:cs="Microsoft Sans Serif"/>
          <w:spacing w:val="-2"/>
          <w:sz w:val="22"/>
          <w:szCs w:val="22"/>
        </w:rPr>
        <w:t>i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o</w:t>
      </w: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</w:rPr>
        <w:t>n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s</w:t>
      </w: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</w:rPr>
        <w:t xml:space="preserve"> 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a</w:t>
      </w: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</w:rPr>
        <w:t>n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d</w:t>
      </w:r>
      <w:r w:rsidRPr="008E7731">
        <w:rPr>
          <w:rFonts w:asciiTheme="majorHAnsi" w:eastAsia="Microsoft Sans Serif" w:hAnsiTheme="majorHAnsi" w:cs="Microsoft Sans Serif"/>
          <w:spacing w:val="1"/>
          <w:sz w:val="22"/>
          <w:szCs w:val="22"/>
        </w:rPr>
        <w:t xml:space="preserve"> </w:t>
      </w: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</w:rPr>
        <w:t>Aw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ards</w:t>
      </w:r>
      <w:r w:rsidRPr="008E7731">
        <w:rPr>
          <w:rFonts w:asciiTheme="majorHAnsi" w:eastAsia="Microsoft Sans Serif" w:hAnsiTheme="majorHAnsi" w:cs="Microsoft Sans Serif"/>
          <w:spacing w:val="-2"/>
          <w:sz w:val="22"/>
          <w:szCs w:val="22"/>
        </w:rPr>
        <w:t xml:space="preserve"> </w:t>
      </w:r>
      <w:r w:rsidRPr="008E7731">
        <w:rPr>
          <w:rFonts w:asciiTheme="majorHAnsi" w:eastAsia="Microsoft Sans Serif" w:hAnsiTheme="majorHAnsi" w:cs="Microsoft Sans Serif"/>
          <w:spacing w:val="1"/>
          <w:sz w:val="22"/>
          <w:szCs w:val="22"/>
        </w:rPr>
        <w:t>(</w:t>
      </w: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</w:rPr>
        <w:t>C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o</w:t>
      </w: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</w:rPr>
        <w:t>n</w:t>
      </w:r>
      <w:r w:rsidRPr="008E7731">
        <w:rPr>
          <w:rFonts w:asciiTheme="majorHAnsi" w:eastAsia="Microsoft Sans Serif" w:hAnsiTheme="majorHAnsi" w:cs="Microsoft Sans Serif"/>
          <w:spacing w:val="1"/>
          <w:sz w:val="22"/>
          <w:szCs w:val="22"/>
        </w:rPr>
        <w:t>t.</w:t>
      </w: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</w:rPr>
        <w:t>)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:</w:t>
      </w:r>
    </w:p>
    <w:p w14:paraId="2BE26BCE" w14:textId="77777777" w:rsidR="000B4308" w:rsidRPr="008E7731" w:rsidRDefault="000134FB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i/>
          <w:spacing w:val="3"/>
          <w:sz w:val="22"/>
          <w:szCs w:val="22"/>
        </w:rPr>
        <w:t>Y</w:t>
      </w:r>
      <w:r w:rsidRPr="008E7731">
        <w:rPr>
          <w:rFonts w:asciiTheme="majorHAnsi" w:hAnsiTheme="majorHAnsi"/>
          <w:i/>
          <w:sz w:val="22"/>
          <w:szCs w:val="22"/>
        </w:rPr>
        <w:t>oung S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i/>
          <w:sz w:val="22"/>
          <w:szCs w:val="22"/>
        </w:rPr>
        <w:t>holars</w:t>
      </w:r>
      <w:r w:rsidRPr="008E7731">
        <w:rPr>
          <w:rFonts w:asciiTheme="majorHAnsi" w:hAnsiTheme="majorHAnsi"/>
          <w:i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>in</w:t>
      </w:r>
      <w:r w:rsidRPr="008E7731">
        <w:rPr>
          <w:rFonts w:asciiTheme="majorHAnsi" w:hAnsiTheme="majorHAnsi"/>
          <w:i/>
          <w:spacing w:val="3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pacing w:val="-6"/>
          <w:sz w:val="22"/>
          <w:szCs w:val="22"/>
        </w:rPr>
        <w:t>W</w:t>
      </w:r>
      <w:r w:rsidRPr="008E7731">
        <w:rPr>
          <w:rFonts w:asciiTheme="majorHAnsi" w:hAnsiTheme="majorHAnsi"/>
          <w:i/>
          <w:sz w:val="22"/>
          <w:szCs w:val="22"/>
        </w:rPr>
        <w:t>ri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i/>
          <w:sz w:val="22"/>
          <w:szCs w:val="22"/>
        </w:rPr>
        <w:t xml:space="preserve">ing, 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N</w:t>
      </w:r>
      <w:r w:rsidRPr="008E7731">
        <w:rPr>
          <w:rFonts w:asciiTheme="majorHAnsi" w:hAnsiTheme="majorHAnsi"/>
          <w:i/>
          <w:sz w:val="22"/>
          <w:szCs w:val="22"/>
        </w:rPr>
        <w:t>o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ve</w:t>
      </w:r>
      <w:r w:rsidRPr="008E7731">
        <w:rPr>
          <w:rFonts w:asciiTheme="majorHAnsi" w:hAnsiTheme="majorHAnsi"/>
          <w:i/>
          <w:sz w:val="22"/>
          <w:szCs w:val="22"/>
        </w:rPr>
        <w:t>mb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r 2011</w:t>
      </w:r>
    </w:p>
    <w:p w14:paraId="284E8385" w14:textId="77777777" w:rsidR="000B4308" w:rsidRPr="008E7731" w:rsidRDefault="000134FB">
      <w:pPr>
        <w:ind w:left="46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sz w:val="22"/>
          <w:szCs w:val="22"/>
        </w:rPr>
        <w:t xml:space="preserve">●  </w:t>
      </w:r>
      <w:r w:rsidRPr="008E7731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“</w:t>
      </w:r>
      <w:r w:rsidRPr="008E7731">
        <w:rPr>
          <w:rFonts w:asciiTheme="majorHAnsi" w:hAnsiTheme="majorHAnsi"/>
          <w:sz w:val="22"/>
          <w:szCs w:val="22"/>
        </w:rPr>
        <w:t>D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v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lop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pacing w:val="2"/>
          <w:sz w:val="22"/>
          <w:szCs w:val="22"/>
        </w:rPr>
        <w:t>n</w:t>
      </w:r>
      <w:r w:rsidRPr="008E7731">
        <w:rPr>
          <w:rFonts w:asciiTheme="majorHAnsi" w:hAnsiTheme="majorHAnsi"/>
          <w:sz w:val="22"/>
          <w:szCs w:val="22"/>
        </w:rPr>
        <w:t>g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1"/>
          <w:sz w:val="22"/>
          <w:szCs w:val="22"/>
        </w:rPr>
        <w:t>S</w:t>
      </w:r>
      <w:r w:rsidRPr="008E7731">
        <w:rPr>
          <w:rFonts w:asciiTheme="majorHAnsi" w:hAnsiTheme="majorHAnsi"/>
          <w:sz w:val="22"/>
          <w:szCs w:val="22"/>
        </w:rPr>
        <w:t>tro</w:t>
      </w:r>
      <w:r w:rsidRPr="008E7731">
        <w:rPr>
          <w:rFonts w:asciiTheme="majorHAnsi" w:hAnsiTheme="majorHAnsi"/>
          <w:spacing w:val="2"/>
          <w:sz w:val="22"/>
          <w:szCs w:val="22"/>
        </w:rPr>
        <w:t>n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r P</w:t>
      </w:r>
      <w:r w:rsidRPr="008E7731">
        <w:rPr>
          <w:rFonts w:asciiTheme="majorHAnsi" w:hAnsiTheme="majorHAnsi"/>
          <w:spacing w:val="1"/>
          <w:sz w:val="22"/>
          <w:szCs w:val="22"/>
        </w:rPr>
        <w:t>e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pacing w:val="-1"/>
          <w:sz w:val="22"/>
          <w:szCs w:val="22"/>
        </w:rPr>
        <w:t>-</w:t>
      </w:r>
      <w:r w:rsidRPr="008E7731">
        <w:rPr>
          <w:rFonts w:asciiTheme="majorHAnsi" w:hAnsiTheme="majorHAnsi"/>
          <w:sz w:val="22"/>
          <w:szCs w:val="22"/>
        </w:rPr>
        <w:t>to</w:t>
      </w:r>
      <w:r w:rsidRPr="008E7731">
        <w:rPr>
          <w:rFonts w:asciiTheme="majorHAnsi" w:hAnsiTheme="majorHAnsi"/>
          <w:spacing w:val="-1"/>
          <w:sz w:val="22"/>
          <w:szCs w:val="22"/>
        </w:rPr>
        <w:t>-</w:t>
      </w:r>
      <w:r w:rsidRPr="008E7731">
        <w:rPr>
          <w:rFonts w:asciiTheme="majorHAnsi" w:hAnsiTheme="majorHAnsi"/>
          <w:spacing w:val="1"/>
          <w:sz w:val="22"/>
          <w:szCs w:val="22"/>
        </w:rPr>
        <w:t>P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pacing w:val="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r Fe</w:t>
      </w:r>
      <w:r w:rsidRPr="008E7731">
        <w:rPr>
          <w:rFonts w:asciiTheme="majorHAnsi" w:hAnsiTheme="majorHAnsi"/>
          <w:spacing w:val="-2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d</w:t>
      </w:r>
      <w:r w:rsidRPr="008E7731">
        <w:rPr>
          <w:rFonts w:asciiTheme="majorHAnsi" w:hAnsiTheme="majorHAnsi"/>
          <w:spacing w:val="2"/>
          <w:sz w:val="22"/>
          <w:szCs w:val="22"/>
        </w:rPr>
        <w:t>b</w:t>
      </w:r>
      <w:r w:rsidRPr="008E7731">
        <w:rPr>
          <w:rFonts w:asciiTheme="majorHAnsi" w:hAnsiTheme="majorHAnsi"/>
          <w:spacing w:val="-1"/>
          <w:sz w:val="22"/>
          <w:szCs w:val="22"/>
        </w:rPr>
        <w:t>ac</w:t>
      </w:r>
      <w:r w:rsidRPr="008E7731">
        <w:rPr>
          <w:rFonts w:asciiTheme="majorHAnsi" w:hAnsiTheme="majorHAnsi"/>
          <w:sz w:val="22"/>
          <w:szCs w:val="22"/>
        </w:rPr>
        <w:t xml:space="preserve">k in 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pacing w:val="2"/>
          <w:sz w:val="22"/>
          <w:szCs w:val="22"/>
        </w:rPr>
        <w:t>h</w:t>
      </w:r>
      <w:r w:rsidRPr="008E7731">
        <w:rPr>
          <w:rFonts w:asciiTheme="majorHAnsi" w:hAnsiTheme="majorHAnsi"/>
          <w:sz w:val="22"/>
          <w:szCs w:val="22"/>
        </w:rPr>
        <w:t>e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Und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gr</w:t>
      </w:r>
      <w:r w:rsidRPr="008E7731">
        <w:rPr>
          <w:rFonts w:asciiTheme="majorHAnsi" w:hAnsiTheme="majorHAnsi"/>
          <w:spacing w:val="-2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du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pacing w:val="3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e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Cr</w:t>
      </w:r>
      <w:r w:rsidRPr="008E7731">
        <w:rPr>
          <w:rFonts w:asciiTheme="majorHAnsi" w:hAnsiTheme="majorHAnsi"/>
          <w:spacing w:val="-2"/>
          <w:sz w:val="22"/>
          <w:szCs w:val="22"/>
        </w:rPr>
        <w:t>e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t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pacing w:val="2"/>
          <w:sz w:val="22"/>
          <w:szCs w:val="22"/>
        </w:rPr>
        <w:t>v</w:t>
      </w:r>
      <w:r w:rsidRPr="008E7731">
        <w:rPr>
          <w:rFonts w:asciiTheme="majorHAnsi" w:hAnsiTheme="majorHAnsi"/>
          <w:sz w:val="22"/>
          <w:szCs w:val="22"/>
        </w:rPr>
        <w:t>e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1"/>
          <w:sz w:val="22"/>
          <w:szCs w:val="22"/>
        </w:rPr>
        <w:t>W</w:t>
      </w:r>
      <w:r w:rsidRPr="008E7731">
        <w:rPr>
          <w:rFonts w:asciiTheme="majorHAnsi" w:hAnsiTheme="majorHAnsi"/>
          <w:sz w:val="22"/>
          <w:szCs w:val="22"/>
        </w:rPr>
        <w:t>riting</w:t>
      </w:r>
    </w:p>
    <w:p w14:paraId="67185C4E" w14:textId="77777777" w:rsidR="000B4308" w:rsidRPr="008E7731" w:rsidRDefault="000134FB">
      <w:pPr>
        <w:ind w:left="82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spacing w:val="1"/>
          <w:sz w:val="22"/>
          <w:szCs w:val="22"/>
        </w:rPr>
        <w:t>W</w:t>
      </w:r>
      <w:r w:rsidRPr="008E7731">
        <w:rPr>
          <w:rFonts w:asciiTheme="majorHAnsi" w:hAnsiTheme="majorHAnsi"/>
          <w:sz w:val="22"/>
          <w:szCs w:val="22"/>
        </w:rPr>
        <w:t>orkshop”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c</w:t>
      </w:r>
      <w:r w:rsidRPr="008E7731">
        <w:rPr>
          <w:rFonts w:asciiTheme="majorHAnsi" w:hAnsiTheme="majorHAnsi"/>
          <w:sz w:val="22"/>
          <w:szCs w:val="22"/>
        </w:rPr>
        <w:t>o</w:t>
      </w:r>
      <w:r w:rsidRPr="008E7731">
        <w:rPr>
          <w:rFonts w:asciiTheme="majorHAnsi" w:hAnsiTheme="majorHAnsi"/>
          <w:spacing w:val="-1"/>
          <w:sz w:val="22"/>
          <w:szCs w:val="22"/>
        </w:rPr>
        <w:t>-a</w:t>
      </w:r>
      <w:r w:rsidRPr="008E7731">
        <w:rPr>
          <w:rFonts w:asciiTheme="majorHAnsi" w:hAnsiTheme="majorHAnsi"/>
          <w:sz w:val="22"/>
          <w:szCs w:val="22"/>
        </w:rPr>
        <w:t>utho</w:t>
      </w:r>
      <w:r w:rsidRPr="008E7731">
        <w:rPr>
          <w:rFonts w:asciiTheme="majorHAnsi" w:hAnsiTheme="majorHAnsi"/>
          <w:spacing w:val="2"/>
          <w:sz w:val="22"/>
          <w:szCs w:val="22"/>
        </w:rPr>
        <w:t>r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d</w:t>
      </w:r>
      <w:r w:rsidRPr="008E773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with Al</w:t>
      </w:r>
      <w:r w:rsidRPr="008E7731">
        <w:rPr>
          <w:rFonts w:asciiTheme="majorHAnsi" w:hAnsiTheme="majorHAnsi"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sz w:val="22"/>
          <w:szCs w:val="22"/>
        </w:rPr>
        <w:t>ie Oosta</w:t>
      </w:r>
    </w:p>
    <w:p w14:paraId="2C9A181E" w14:textId="77777777" w:rsidR="000B4308" w:rsidRPr="008E7731" w:rsidRDefault="000134FB">
      <w:pPr>
        <w:ind w:left="10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i/>
          <w:sz w:val="22"/>
          <w:szCs w:val="22"/>
        </w:rPr>
        <w:t xml:space="preserve">Nominated 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G</w:t>
      </w:r>
      <w:r w:rsidRPr="008E7731">
        <w:rPr>
          <w:rFonts w:asciiTheme="majorHAnsi" w:hAnsiTheme="majorHAnsi"/>
          <w:i/>
          <w:sz w:val="22"/>
          <w:szCs w:val="22"/>
        </w:rPr>
        <w:t>rand Val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y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>Sta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i/>
          <w:sz w:val="22"/>
          <w:szCs w:val="22"/>
        </w:rPr>
        <w:t>e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>Intro Awards</w:t>
      </w:r>
      <w:r w:rsidRPr="008E7731">
        <w:rPr>
          <w:rFonts w:asciiTheme="majorHAnsi" w:hAnsiTheme="majorHAnsi"/>
          <w:i/>
          <w:spacing w:val="2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>nonf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ic</w:t>
      </w:r>
      <w:r w:rsidRPr="008E7731">
        <w:rPr>
          <w:rFonts w:asciiTheme="majorHAnsi" w:hAnsiTheme="majorHAnsi"/>
          <w:i/>
          <w:sz w:val="22"/>
          <w:szCs w:val="22"/>
        </w:rPr>
        <w:t>t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i/>
          <w:sz w:val="22"/>
          <w:szCs w:val="22"/>
        </w:rPr>
        <w:t>on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>2011</w:t>
      </w:r>
    </w:p>
    <w:p w14:paraId="2E9C1370" w14:textId="77777777" w:rsidR="000B4308" w:rsidRPr="008E7731" w:rsidRDefault="000134FB">
      <w:pPr>
        <w:ind w:left="46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sz w:val="22"/>
          <w:szCs w:val="22"/>
        </w:rPr>
        <w:t xml:space="preserve">●  </w:t>
      </w:r>
      <w:r w:rsidRPr="008E7731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“</w:t>
      </w:r>
      <w:r w:rsidRPr="008E7731">
        <w:rPr>
          <w:rFonts w:asciiTheme="majorHAnsi" w:hAnsiTheme="majorHAnsi"/>
          <w:spacing w:val="1"/>
          <w:sz w:val="22"/>
          <w:szCs w:val="22"/>
        </w:rPr>
        <w:t>S</w:t>
      </w:r>
      <w:r w:rsidRPr="008E7731">
        <w:rPr>
          <w:rFonts w:asciiTheme="majorHAnsi" w:hAnsiTheme="majorHAnsi"/>
          <w:sz w:val="22"/>
          <w:szCs w:val="22"/>
        </w:rPr>
        <w:t>p</w:t>
      </w:r>
      <w:r w:rsidRPr="008E7731">
        <w:rPr>
          <w:rFonts w:asciiTheme="majorHAnsi" w:hAnsiTheme="majorHAnsi"/>
          <w:spacing w:val="-1"/>
          <w:sz w:val="22"/>
          <w:szCs w:val="22"/>
        </w:rPr>
        <w:t>ea</w:t>
      </w:r>
      <w:r w:rsidRPr="008E7731">
        <w:rPr>
          <w:rFonts w:asciiTheme="majorHAnsi" w:hAnsiTheme="majorHAnsi"/>
          <w:sz w:val="22"/>
          <w:szCs w:val="22"/>
        </w:rPr>
        <w:t>ki</w:t>
      </w:r>
      <w:r w:rsidRPr="008E7731">
        <w:rPr>
          <w:rFonts w:asciiTheme="majorHAnsi" w:hAnsiTheme="majorHAnsi"/>
          <w:spacing w:val="3"/>
          <w:sz w:val="22"/>
          <w:szCs w:val="22"/>
        </w:rPr>
        <w:t>n</w:t>
      </w:r>
      <w:r w:rsidRPr="008E7731">
        <w:rPr>
          <w:rFonts w:asciiTheme="majorHAnsi" w:hAnsiTheme="majorHAnsi"/>
          <w:sz w:val="22"/>
          <w:szCs w:val="22"/>
        </w:rPr>
        <w:t>g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 xml:space="preserve">of </w:t>
      </w:r>
      <w:r w:rsidRPr="008E7731">
        <w:rPr>
          <w:rFonts w:asciiTheme="majorHAnsi" w:hAnsiTheme="majorHAnsi"/>
          <w:spacing w:val="-1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ruth”</w:t>
      </w:r>
    </w:p>
    <w:p w14:paraId="34A26FAD" w14:textId="77777777" w:rsidR="000B4308" w:rsidRPr="008E7731" w:rsidRDefault="000134FB">
      <w:pPr>
        <w:ind w:left="10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i/>
          <w:sz w:val="22"/>
          <w:szCs w:val="22"/>
        </w:rPr>
        <w:t xml:space="preserve">Nominated 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G</w:t>
      </w:r>
      <w:r w:rsidRPr="008E7731">
        <w:rPr>
          <w:rFonts w:asciiTheme="majorHAnsi" w:hAnsiTheme="majorHAnsi"/>
          <w:i/>
          <w:sz w:val="22"/>
          <w:szCs w:val="22"/>
        </w:rPr>
        <w:t>rand Val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y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>Sta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i/>
          <w:sz w:val="22"/>
          <w:szCs w:val="22"/>
        </w:rPr>
        <w:t>e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>Intro Awards</w:t>
      </w:r>
      <w:r w:rsidRPr="008E7731">
        <w:rPr>
          <w:rFonts w:asciiTheme="majorHAnsi" w:hAnsiTheme="majorHAnsi"/>
          <w:i/>
          <w:spacing w:val="2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>nonf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ic</w:t>
      </w:r>
      <w:r w:rsidRPr="008E7731">
        <w:rPr>
          <w:rFonts w:asciiTheme="majorHAnsi" w:hAnsiTheme="majorHAnsi"/>
          <w:i/>
          <w:sz w:val="22"/>
          <w:szCs w:val="22"/>
        </w:rPr>
        <w:t>t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i/>
          <w:sz w:val="22"/>
          <w:szCs w:val="22"/>
        </w:rPr>
        <w:t>on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>2010</w:t>
      </w:r>
    </w:p>
    <w:p w14:paraId="56A31E55" w14:textId="77777777" w:rsidR="000B4308" w:rsidRPr="008E7731" w:rsidRDefault="000134FB">
      <w:pPr>
        <w:ind w:left="46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sz w:val="22"/>
          <w:szCs w:val="22"/>
        </w:rPr>
        <w:t xml:space="preserve">●   </w:t>
      </w:r>
      <w:r w:rsidRPr="008E7731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“</w:t>
      </w:r>
      <w:r w:rsidRPr="008E7731">
        <w:rPr>
          <w:rFonts w:asciiTheme="majorHAnsi" w:hAnsiTheme="majorHAnsi"/>
          <w:sz w:val="22"/>
          <w:szCs w:val="22"/>
        </w:rPr>
        <w:t>R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tr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pacing w:val="1"/>
          <w:sz w:val="22"/>
          <w:szCs w:val="22"/>
        </w:rPr>
        <w:t>c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”</w:t>
      </w:r>
    </w:p>
    <w:p w14:paraId="4ACF7E97" w14:textId="77777777" w:rsidR="000B4308" w:rsidRPr="008E7731" w:rsidRDefault="000B4308">
      <w:pPr>
        <w:spacing w:before="8" w:line="100" w:lineRule="exact"/>
        <w:rPr>
          <w:rFonts w:asciiTheme="majorHAnsi" w:hAnsiTheme="majorHAnsi"/>
          <w:sz w:val="22"/>
          <w:szCs w:val="22"/>
        </w:rPr>
      </w:pPr>
    </w:p>
    <w:p w14:paraId="15384D49" w14:textId="77777777" w:rsidR="000B4308" w:rsidRPr="008E7731" w:rsidRDefault="000B430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BF9A89C" w14:textId="77777777" w:rsidR="000B4308" w:rsidRPr="008E7731" w:rsidRDefault="000B430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3C64044" w14:textId="77777777" w:rsidR="000B4308" w:rsidRPr="008E7731" w:rsidRDefault="000134FB">
      <w:pPr>
        <w:ind w:left="100"/>
        <w:rPr>
          <w:rFonts w:asciiTheme="majorHAnsi" w:eastAsia="Microsoft Sans Serif" w:hAnsiTheme="majorHAnsi" w:cs="Microsoft Sans Serif"/>
          <w:sz w:val="22"/>
          <w:szCs w:val="22"/>
        </w:rPr>
      </w:pP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</w:rPr>
        <w:t>E</w:t>
      </w:r>
      <w:r w:rsidRPr="008E7731">
        <w:rPr>
          <w:rFonts w:asciiTheme="majorHAnsi" w:eastAsia="Microsoft Sans Serif" w:hAnsiTheme="majorHAnsi" w:cs="Microsoft Sans Serif"/>
          <w:spacing w:val="2"/>
          <w:sz w:val="22"/>
          <w:szCs w:val="22"/>
        </w:rPr>
        <w:t>d</w:t>
      </w:r>
      <w:r w:rsidRPr="008E7731">
        <w:rPr>
          <w:rFonts w:asciiTheme="majorHAnsi" w:eastAsia="Microsoft Sans Serif" w:hAnsiTheme="majorHAnsi" w:cs="Microsoft Sans Serif"/>
          <w:spacing w:val="-2"/>
          <w:sz w:val="22"/>
          <w:szCs w:val="22"/>
        </w:rPr>
        <w:t>i</w:t>
      </w:r>
      <w:r w:rsidRPr="008E7731">
        <w:rPr>
          <w:rFonts w:asciiTheme="majorHAnsi" w:eastAsia="Microsoft Sans Serif" w:hAnsiTheme="majorHAnsi" w:cs="Microsoft Sans Serif"/>
          <w:spacing w:val="3"/>
          <w:sz w:val="22"/>
          <w:szCs w:val="22"/>
        </w:rPr>
        <w:t>t</w:t>
      </w:r>
      <w:r w:rsidRPr="008E7731">
        <w:rPr>
          <w:rFonts w:asciiTheme="majorHAnsi" w:eastAsia="Microsoft Sans Serif" w:hAnsiTheme="majorHAnsi" w:cs="Microsoft Sans Serif"/>
          <w:spacing w:val="-2"/>
          <w:sz w:val="22"/>
          <w:szCs w:val="22"/>
        </w:rPr>
        <w:t>i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n</w:t>
      </w: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</w:rPr>
        <w:t>g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:</w:t>
      </w:r>
    </w:p>
    <w:p w14:paraId="079C3125" w14:textId="77777777" w:rsidR="000B4308" w:rsidRPr="008E7731" w:rsidRDefault="000134FB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i/>
          <w:sz w:val="22"/>
          <w:szCs w:val="22"/>
        </w:rPr>
        <w:t>Fr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ee</w:t>
      </w:r>
      <w:r w:rsidRPr="008E7731">
        <w:rPr>
          <w:rFonts w:asciiTheme="majorHAnsi" w:hAnsiTheme="majorHAnsi"/>
          <w:i/>
          <w:sz w:val="22"/>
          <w:szCs w:val="22"/>
        </w:rPr>
        <w:t>lance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 xml:space="preserve">Editor, </w:t>
      </w:r>
      <w:r w:rsidRPr="008E7731">
        <w:rPr>
          <w:rFonts w:asciiTheme="majorHAnsi" w:hAnsiTheme="majorHAnsi"/>
          <w:sz w:val="22"/>
          <w:szCs w:val="22"/>
        </w:rPr>
        <w:t>El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pacing w:val="2"/>
          <w:sz w:val="22"/>
          <w:szCs w:val="22"/>
        </w:rPr>
        <w:t>n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pacing w:val="2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 xml:space="preserve">, 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M</w:t>
      </w:r>
      <w:r w:rsidRPr="008E7731">
        <w:rPr>
          <w:rFonts w:asciiTheme="majorHAnsi" w:hAnsiTheme="majorHAnsi"/>
          <w:i/>
          <w:sz w:val="22"/>
          <w:szCs w:val="22"/>
        </w:rPr>
        <w:t>ay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>201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4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-</w:t>
      </w:r>
      <w:r w:rsidRPr="008E7731">
        <w:rPr>
          <w:rFonts w:asciiTheme="majorHAnsi" w:hAnsiTheme="majorHAnsi"/>
          <w:i/>
          <w:sz w:val="22"/>
          <w:szCs w:val="22"/>
        </w:rPr>
        <w:t>pr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pacing w:val="2"/>
          <w:sz w:val="22"/>
          <w:szCs w:val="22"/>
        </w:rPr>
        <w:t>s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nt</w:t>
      </w:r>
    </w:p>
    <w:p w14:paraId="0E161403" w14:textId="77777777" w:rsidR="000B4308" w:rsidRPr="008E7731" w:rsidRDefault="000134FB">
      <w:pPr>
        <w:tabs>
          <w:tab w:val="left" w:pos="820"/>
        </w:tabs>
        <w:spacing w:before="1"/>
        <w:ind w:left="820" w:right="857" w:hanging="36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8E7731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8E7731">
        <w:rPr>
          <w:rFonts w:asciiTheme="majorHAnsi" w:hAnsiTheme="majorHAnsi"/>
          <w:b/>
          <w:sz w:val="22"/>
          <w:szCs w:val="22"/>
        </w:rPr>
        <w:t>R</w:t>
      </w:r>
      <w:r w:rsidRPr="008E7731">
        <w:rPr>
          <w:rFonts w:asciiTheme="majorHAnsi" w:hAnsiTheme="majorHAnsi"/>
          <w:b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b/>
          <w:sz w:val="22"/>
          <w:szCs w:val="22"/>
        </w:rPr>
        <w:t>ad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 xml:space="preserve">nd </w:t>
      </w:r>
      <w:r w:rsidRPr="008E7731">
        <w:rPr>
          <w:rFonts w:asciiTheme="majorHAnsi" w:hAnsiTheme="majorHAnsi"/>
          <w:b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>d</w:t>
      </w:r>
      <w:r w:rsidRPr="008E7731">
        <w:rPr>
          <w:rFonts w:asciiTheme="majorHAnsi" w:hAnsiTheme="majorHAnsi"/>
          <w:b/>
          <w:sz w:val="22"/>
          <w:szCs w:val="22"/>
        </w:rPr>
        <w:t xml:space="preserve">it 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ol</w:t>
      </w:r>
      <w:r w:rsidRPr="008E7731">
        <w:rPr>
          <w:rFonts w:asciiTheme="majorHAnsi" w:hAnsiTheme="majorHAnsi"/>
          <w:spacing w:val="1"/>
          <w:sz w:val="22"/>
          <w:szCs w:val="22"/>
        </w:rPr>
        <w:t>le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>e</w:t>
      </w:r>
      <w:r w:rsidRPr="008E77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pacing w:val="2"/>
          <w:sz w:val="22"/>
          <w:szCs w:val="22"/>
        </w:rPr>
        <w:t>d</w:t>
      </w:r>
      <w:r w:rsidRPr="008E7731">
        <w:rPr>
          <w:rFonts w:asciiTheme="majorHAnsi" w:hAnsiTheme="majorHAnsi"/>
          <w:sz w:val="22"/>
          <w:szCs w:val="22"/>
        </w:rPr>
        <w:t>m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ss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 xml:space="preserve">on 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ss</w:t>
      </w:r>
      <w:r w:rsidRPr="008E7731">
        <w:rPr>
          <w:rFonts w:asciiTheme="majorHAnsi" w:hAnsiTheme="majorHAnsi"/>
          <w:spacing w:val="2"/>
          <w:sz w:val="22"/>
          <w:szCs w:val="22"/>
        </w:rPr>
        <w:t>a</w:t>
      </w:r>
      <w:r w:rsidRPr="008E7731">
        <w:rPr>
          <w:rFonts w:asciiTheme="majorHAnsi" w:hAnsiTheme="majorHAnsi"/>
          <w:spacing w:val="-5"/>
          <w:sz w:val="22"/>
          <w:szCs w:val="22"/>
        </w:rPr>
        <w:t>y</w:t>
      </w:r>
      <w:r w:rsidRPr="008E7731">
        <w:rPr>
          <w:rFonts w:asciiTheme="majorHAnsi" w:hAnsiTheme="majorHAnsi"/>
          <w:sz w:val="22"/>
          <w:szCs w:val="22"/>
        </w:rPr>
        <w:t>s for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stude</w:t>
      </w:r>
      <w:r w:rsidRPr="008E7731">
        <w:rPr>
          <w:rFonts w:asciiTheme="majorHAnsi" w:hAnsiTheme="majorHAnsi"/>
          <w:spacing w:val="5"/>
          <w:sz w:val="22"/>
          <w:szCs w:val="22"/>
        </w:rPr>
        <w:t>n</w:t>
      </w:r>
      <w:r w:rsidRPr="008E7731">
        <w:rPr>
          <w:rFonts w:asciiTheme="majorHAnsi" w:hAnsiTheme="majorHAnsi"/>
          <w:sz w:val="22"/>
          <w:szCs w:val="22"/>
        </w:rPr>
        <w:t>ts out</w:t>
      </w:r>
      <w:r w:rsidRPr="008E77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of M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rlbo</w:t>
      </w:r>
      <w:r w:rsidRPr="008E7731">
        <w:rPr>
          <w:rFonts w:asciiTheme="majorHAnsi" w:hAnsiTheme="majorHAnsi"/>
          <w:spacing w:val="-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o, N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w</w:t>
      </w:r>
      <w:r w:rsidRPr="008E7731">
        <w:rPr>
          <w:rFonts w:asciiTheme="majorHAnsi" w:hAnsiTheme="majorHAnsi"/>
          <w:spacing w:val="2"/>
          <w:sz w:val="22"/>
          <w:szCs w:val="22"/>
        </w:rPr>
        <w:t xml:space="preserve"> J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rs</w:t>
      </w:r>
      <w:r w:rsidRPr="008E7731">
        <w:rPr>
          <w:rFonts w:asciiTheme="majorHAnsi" w:hAnsiTheme="majorHAnsi"/>
          <w:spacing w:val="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 xml:space="preserve">y 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h</w:t>
      </w:r>
      <w:r w:rsidRPr="008E7731">
        <w:rPr>
          <w:rFonts w:asciiTheme="majorHAnsi" w:hAnsiTheme="majorHAnsi"/>
          <w:spacing w:val="-1"/>
          <w:sz w:val="22"/>
          <w:szCs w:val="22"/>
        </w:rPr>
        <w:t>ec</w:t>
      </w:r>
      <w:r w:rsidRPr="008E7731">
        <w:rPr>
          <w:rFonts w:asciiTheme="majorHAnsi" w:hAnsiTheme="majorHAnsi"/>
          <w:sz w:val="22"/>
          <w:szCs w:val="22"/>
        </w:rPr>
        <w:t>ki</w:t>
      </w:r>
      <w:r w:rsidRPr="008E7731">
        <w:rPr>
          <w:rFonts w:asciiTheme="majorHAnsi" w:hAnsiTheme="majorHAnsi"/>
          <w:spacing w:val="3"/>
          <w:sz w:val="22"/>
          <w:szCs w:val="22"/>
        </w:rPr>
        <w:t>n</w:t>
      </w:r>
      <w:r w:rsidRPr="008E7731">
        <w:rPr>
          <w:rFonts w:asciiTheme="majorHAnsi" w:hAnsiTheme="majorHAnsi"/>
          <w:sz w:val="22"/>
          <w:szCs w:val="22"/>
        </w:rPr>
        <w:t>g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f</w:t>
      </w:r>
      <w:r w:rsidRPr="008E7731">
        <w:rPr>
          <w:rFonts w:asciiTheme="majorHAnsi" w:hAnsiTheme="majorHAnsi"/>
          <w:spacing w:val="1"/>
          <w:sz w:val="22"/>
          <w:szCs w:val="22"/>
        </w:rPr>
        <w:t>o</w:t>
      </w:r>
      <w:r w:rsidRPr="008E7731">
        <w:rPr>
          <w:rFonts w:asciiTheme="majorHAnsi" w:hAnsiTheme="majorHAnsi"/>
          <w:sz w:val="22"/>
          <w:szCs w:val="22"/>
        </w:rPr>
        <w:t>r both ma</w:t>
      </w:r>
      <w:r w:rsidRPr="008E7731">
        <w:rPr>
          <w:rFonts w:asciiTheme="majorHAnsi" w:hAnsiTheme="majorHAnsi"/>
          <w:spacing w:val="-2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r</w:t>
      </w:r>
      <w:r w:rsidRPr="008E7731">
        <w:rPr>
          <w:rFonts w:asciiTheme="majorHAnsi" w:hAnsiTheme="majorHAnsi"/>
          <w:spacing w:val="3"/>
          <w:sz w:val="22"/>
          <w:szCs w:val="22"/>
        </w:rPr>
        <w:t>o</w:t>
      </w:r>
      <w:r w:rsidRPr="008E7731">
        <w:rPr>
          <w:rFonts w:asciiTheme="majorHAnsi" w:hAnsiTheme="majorHAnsi"/>
          <w:spacing w:val="2"/>
          <w:sz w:val="22"/>
          <w:szCs w:val="22"/>
        </w:rPr>
        <w:t>-</w:t>
      </w:r>
      <w:r w:rsidRPr="008E7731">
        <w:rPr>
          <w:rFonts w:asciiTheme="majorHAnsi" w:hAnsiTheme="majorHAnsi"/>
          <w:sz w:val="22"/>
          <w:szCs w:val="22"/>
        </w:rPr>
        <w:t>lev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l and mic</w:t>
      </w:r>
      <w:r w:rsidRPr="008E7731">
        <w:rPr>
          <w:rFonts w:asciiTheme="majorHAnsi" w:hAnsiTheme="majorHAnsi"/>
          <w:spacing w:val="-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o</w:t>
      </w:r>
      <w:r w:rsidRPr="008E7731">
        <w:rPr>
          <w:rFonts w:asciiTheme="majorHAnsi" w:hAnsiTheme="majorHAnsi"/>
          <w:spacing w:val="-1"/>
          <w:sz w:val="22"/>
          <w:szCs w:val="22"/>
        </w:rPr>
        <w:t>-</w:t>
      </w:r>
      <w:r w:rsidRPr="008E7731">
        <w:rPr>
          <w:rFonts w:asciiTheme="majorHAnsi" w:hAnsiTheme="majorHAnsi"/>
          <w:sz w:val="22"/>
          <w:szCs w:val="22"/>
        </w:rPr>
        <w:t>l</w:t>
      </w:r>
      <w:r w:rsidRPr="008E7731">
        <w:rPr>
          <w:rFonts w:asciiTheme="majorHAnsi" w:hAnsiTheme="majorHAnsi"/>
          <w:spacing w:val="2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v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 xml:space="preserve">l 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mprov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ments</w:t>
      </w:r>
    </w:p>
    <w:p w14:paraId="000A7A14" w14:textId="77777777" w:rsidR="000B4308" w:rsidRPr="008E7731" w:rsidRDefault="000134FB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i/>
          <w:sz w:val="22"/>
          <w:szCs w:val="22"/>
        </w:rPr>
        <w:t>R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ad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r</w:t>
      </w:r>
      <w:r w:rsidRPr="008E7731">
        <w:rPr>
          <w:rFonts w:asciiTheme="majorHAnsi" w:hAnsiTheme="majorHAnsi"/>
          <w:b/>
          <w:i/>
          <w:sz w:val="22"/>
          <w:szCs w:val="22"/>
        </w:rPr>
        <w:t xml:space="preserve">, </w:t>
      </w:r>
      <w:r w:rsidRPr="008E7731">
        <w:rPr>
          <w:rFonts w:asciiTheme="majorHAnsi" w:hAnsiTheme="majorHAnsi"/>
          <w:i/>
          <w:sz w:val="22"/>
          <w:szCs w:val="22"/>
        </w:rPr>
        <w:t xml:space="preserve">Arts and 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t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rs, G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orgia Col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ge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>and Sta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i/>
          <w:sz w:val="22"/>
          <w:szCs w:val="22"/>
        </w:rPr>
        <w:t>e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>Uni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ve</w:t>
      </w:r>
      <w:r w:rsidRPr="008E7731">
        <w:rPr>
          <w:rFonts w:asciiTheme="majorHAnsi" w:hAnsiTheme="majorHAnsi"/>
          <w:i/>
          <w:sz w:val="22"/>
          <w:szCs w:val="22"/>
        </w:rPr>
        <w:t>rs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i/>
          <w:sz w:val="22"/>
          <w:szCs w:val="22"/>
        </w:rPr>
        <w:t>ty, F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i/>
          <w:sz w:val="22"/>
          <w:szCs w:val="22"/>
        </w:rPr>
        <w:t>ll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>201</w:t>
      </w:r>
      <w:r w:rsidRPr="008E7731">
        <w:rPr>
          <w:rFonts w:asciiTheme="majorHAnsi" w:hAnsiTheme="majorHAnsi"/>
          <w:i/>
          <w:spacing w:val="3"/>
          <w:sz w:val="22"/>
          <w:szCs w:val="22"/>
        </w:rPr>
        <w:t>1</w:t>
      </w:r>
      <w:r w:rsidRPr="008E7731">
        <w:rPr>
          <w:rFonts w:asciiTheme="majorHAnsi" w:hAnsiTheme="majorHAnsi"/>
          <w:i/>
          <w:spacing w:val="2"/>
          <w:sz w:val="22"/>
          <w:szCs w:val="22"/>
        </w:rPr>
        <w:t>-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M</w:t>
      </w:r>
      <w:r w:rsidRPr="008E7731">
        <w:rPr>
          <w:rFonts w:asciiTheme="majorHAnsi" w:hAnsiTheme="majorHAnsi"/>
          <w:i/>
          <w:sz w:val="22"/>
          <w:szCs w:val="22"/>
        </w:rPr>
        <w:t>ay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>2014</w:t>
      </w:r>
    </w:p>
    <w:p w14:paraId="2CFA1394" w14:textId="77777777" w:rsidR="000B4308" w:rsidRPr="008E7731" w:rsidRDefault="000134FB">
      <w:pPr>
        <w:ind w:left="46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sz w:val="22"/>
          <w:szCs w:val="22"/>
        </w:rPr>
        <w:t xml:space="preserve">●  </w:t>
      </w:r>
      <w:r w:rsidRPr="008E7731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8E7731">
        <w:rPr>
          <w:rFonts w:asciiTheme="majorHAnsi" w:hAnsiTheme="majorHAnsi"/>
          <w:b/>
          <w:sz w:val="22"/>
          <w:szCs w:val="22"/>
        </w:rPr>
        <w:t>R</w:t>
      </w:r>
      <w:r w:rsidRPr="008E7731">
        <w:rPr>
          <w:rFonts w:asciiTheme="majorHAnsi" w:hAnsiTheme="majorHAnsi"/>
          <w:b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b/>
          <w:sz w:val="22"/>
          <w:szCs w:val="22"/>
        </w:rPr>
        <w:t>ad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 xml:space="preserve">nd </w:t>
      </w:r>
      <w:r w:rsidRPr="008E7731">
        <w:rPr>
          <w:rFonts w:asciiTheme="majorHAnsi" w:hAnsiTheme="majorHAnsi"/>
          <w:b/>
          <w:sz w:val="22"/>
          <w:szCs w:val="22"/>
        </w:rPr>
        <w:t>s</w:t>
      </w:r>
      <w:r w:rsidRPr="008E7731">
        <w:rPr>
          <w:rFonts w:asciiTheme="majorHAnsi" w:hAnsiTheme="majorHAnsi"/>
          <w:b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b/>
          <w:sz w:val="22"/>
          <w:szCs w:val="22"/>
        </w:rPr>
        <w:t>a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b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>h</w:t>
      </w:r>
      <w:r w:rsidRPr="008E7731">
        <w:rPr>
          <w:rFonts w:asciiTheme="majorHAnsi" w:hAnsiTheme="majorHAnsi"/>
          <w:b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b/>
          <w:sz w:val="22"/>
          <w:szCs w:val="22"/>
        </w:rPr>
        <w:t>d</w:t>
      </w:r>
      <w:r w:rsidRPr="008E7731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for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2"/>
          <w:sz w:val="22"/>
          <w:szCs w:val="22"/>
        </w:rPr>
        <w:t>q</w:t>
      </w:r>
      <w:r w:rsidRPr="008E7731">
        <w:rPr>
          <w:rFonts w:asciiTheme="majorHAnsi" w:hAnsiTheme="majorHAnsi"/>
          <w:sz w:val="22"/>
          <w:szCs w:val="22"/>
        </w:rPr>
        <w:t>u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l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pacing w:val="3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y</w:t>
      </w:r>
      <w:r w:rsidRPr="008E773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pacing w:val="-1"/>
          <w:sz w:val="22"/>
          <w:szCs w:val="22"/>
        </w:rPr>
        <w:t>ea</w:t>
      </w:r>
      <w:r w:rsidRPr="008E7731">
        <w:rPr>
          <w:rFonts w:asciiTheme="majorHAnsi" w:hAnsiTheme="majorHAnsi"/>
          <w:sz w:val="22"/>
          <w:szCs w:val="22"/>
        </w:rPr>
        <w:t>t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ve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w</w:t>
      </w:r>
      <w:r w:rsidRPr="008E7731">
        <w:rPr>
          <w:rFonts w:asciiTheme="majorHAnsi" w:hAnsiTheme="majorHAnsi"/>
          <w:spacing w:val="2"/>
          <w:sz w:val="22"/>
          <w:szCs w:val="22"/>
        </w:rPr>
        <w:t>o</w:t>
      </w:r>
      <w:r w:rsidRPr="008E7731">
        <w:rPr>
          <w:rFonts w:asciiTheme="majorHAnsi" w:hAnsiTheme="majorHAnsi"/>
          <w:sz w:val="22"/>
          <w:szCs w:val="22"/>
        </w:rPr>
        <w:t xml:space="preserve">rk </w:t>
      </w:r>
      <w:r w:rsidRPr="008E7731">
        <w:rPr>
          <w:rFonts w:asciiTheme="majorHAnsi" w:hAnsiTheme="majorHAnsi"/>
          <w:spacing w:val="-1"/>
          <w:sz w:val="22"/>
          <w:szCs w:val="22"/>
        </w:rPr>
        <w:t>f</w:t>
      </w:r>
      <w:r w:rsidRPr="008E7731">
        <w:rPr>
          <w:rFonts w:asciiTheme="majorHAnsi" w:hAnsiTheme="majorHAnsi"/>
          <w:sz w:val="22"/>
          <w:szCs w:val="22"/>
        </w:rPr>
        <w:t>or</w:t>
      </w:r>
      <w:r w:rsidRPr="008E77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GC</w:t>
      </w:r>
      <w:r w:rsidRPr="008E7731">
        <w:rPr>
          <w:rFonts w:asciiTheme="majorHAnsi" w:hAnsiTheme="majorHAnsi"/>
          <w:spacing w:val="1"/>
          <w:sz w:val="22"/>
          <w:szCs w:val="22"/>
        </w:rPr>
        <w:t>S</w:t>
      </w:r>
      <w:r w:rsidRPr="008E7731">
        <w:rPr>
          <w:rFonts w:asciiTheme="majorHAnsi" w:hAnsiTheme="majorHAnsi"/>
          <w:sz w:val="22"/>
          <w:szCs w:val="22"/>
        </w:rPr>
        <w:t>U</w:t>
      </w:r>
      <w:r w:rsidRPr="008E7731">
        <w:rPr>
          <w:rFonts w:asciiTheme="majorHAnsi" w:hAnsiTheme="majorHAnsi"/>
          <w:spacing w:val="-1"/>
          <w:sz w:val="22"/>
          <w:szCs w:val="22"/>
        </w:rPr>
        <w:t>’</w:t>
      </w:r>
      <w:r w:rsidRPr="008E7731">
        <w:rPr>
          <w:rFonts w:asciiTheme="majorHAnsi" w:hAnsiTheme="majorHAnsi"/>
          <w:sz w:val="22"/>
          <w:szCs w:val="22"/>
        </w:rPr>
        <w:t>s l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te</w:t>
      </w:r>
      <w:r w:rsidRPr="008E7731">
        <w:rPr>
          <w:rFonts w:asciiTheme="majorHAnsi" w:hAnsiTheme="majorHAnsi"/>
          <w:spacing w:val="-1"/>
          <w:sz w:val="22"/>
          <w:szCs w:val="22"/>
        </w:rPr>
        <w:t>ra</w:t>
      </w:r>
      <w:r w:rsidRPr="008E7731">
        <w:rPr>
          <w:rFonts w:asciiTheme="majorHAnsi" w:hAnsiTheme="majorHAnsi"/>
          <w:spacing w:val="4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y</w:t>
      </w:r>
      <w:r w:rsidRPr="008E773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m</w:t>
      </w:r>
      <w:r w:rsidRPr="008E7731">
        <w:rPr>
          <w:rFonts w:asciiTheme="majorHAnsi" w:hAnsiTheme="majorHAnsi"/>
          <w:spacing w:val="2"/>
          <w:sz w:val="22"/>
          <w:szCs w:val="22"/>
        </w:rPr>
        <w:t>a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pacing w:val="1"/>
          <w:sz w:val="22"/>
          <w:szCs w:val="22"/>
        </w:rPr>
        <w:t>z</w:t>
      </w:r>
      <w:r w:rsidRPr="008E7731">
        <w:rPr>
          <w:rFonts w:asciiTheme="majorHAnsi" w:hAnsiTheme="majorHAnsi"/>
          <w:sz w:val="22"/>
          <w:szCs w:val="22"/>
        </w:rPr>
        <w:t>ine,</w:t>
      </w:r>
      <w:r w:rsidRPr="008E773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>Arts and</w:t>
      </w:r>
    </w:p>
    <w:p w14:paraId="10CDE518" w14:textId="77777777" w:rsidR="000B4308" w:rsidRPr="008E7731" w:rsidRDefault="000134FB">
      <w:pPr>
        <w:ind w:left="82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i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t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rs</w:t>
      </w:r>
    </w:p>
    <w:p w14:paraId="45DA800B" w14:textId="77777777" w:rsidR="000B4308" w:rsidRPr="008E7731" w:rsidRDefault="000134FB">
      <w:pPr>
        <w:ind w:left="10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i/>
          <w:sz w:val="22"/>
          <w:szCs w:val="22"/>
        </w:rPr>
        <w:t>Assistant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>Editor, East</w:t>
      </w:r>
      <w:r w:rsidRPr="008E7731">
        <w:rPr>
          <w:rFonts w:asciiTheme="majorHAnsi" w:hAnsiTheme="majorHAnsi"/>
          <w:i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>C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ntral</w:t>
      </w:r>
      <w:r w:rsidRPr="008E7731">
        <w:rPr>
          <w:rFonts w:asciiTheme="majorHAnsi" w:hAnsiTheme="majorHAnsi"/>
          <w:i/>
          <w:spacing w:val="3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pacing w:val="-6"/>
          <w:sz w:val="22"/>
          <w:szCs w:val="22"/>
        </w:rPr>
        <w:t>W</w:t>
      </w:r>
      <w:r w:rsidRPr="008E7731">
        <w:rPr>
          <w:rFonts w:asciiTheme="majorHAnsi" w:hAnsiTheme="majorHAnsi"/>
          <w:i/>
          <w:sz w:val="22"/>
          <w:szCs w:val="22"/>
        </w:rPr>
        <w:t>ri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i/>
          <w:sz w:val="22"/>
          <w:szCs w:val="22"/>
        </w:rPr>
        <w:t xml:space="preserve">ing 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C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nter Asso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i/>
          <w:sz w:val="22"/>
          <w:szCs w:val="22"/>
        </w:rPr>
        <w:t>ia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i/>
          <w:sz w:val="22"/>
          <w:szCs w:val="22"/>
        </w:rPr>
        <w:t xml:space="preserve">ion 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N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wsletter, F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bruary 201</w:t>
      </w:r>
      <w:r w:rsidRPr="008E7731">
        <w:rPr>
          <w:rFonts w:asciiTheme="majorHAnsi" w:hAnsiTheme="majorHAnsi"/>
          <w:i/>
          <w:spacing w:val="4"/>
          <w:sz w:val="22"/>
          <w:szCs w:val="22"/>
        </w:rPr>
        <w:t>1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-</w:t>
      </w:r>
      <w:r w:rsidRPr="008E7731">
        <w:rPr>
          <w:rFonts w:asciiTheme="majorHAnsi" w:hAnsiTheme="majorHAnsi"/>
          <w:i/>
          <w:sz w:val="22"/>
          <w:szCs w:val="22"/>
        </w:rPr>
        <w:t>F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bruary</w:t>
      </w:r>
    </w:p>
    <w:p w14:paraId="6A6EF3EB" w14:textId="77777777" w:rsidR="000B4308" w:rsidRPr="008E7731" w:rsidRDefault="000134FB">
      <w:pPr>
        <w:ind w:left="10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i/>
          <w:sz w:val="22"/>
          <w:szCs w:val="22"/>
        </w:rPr>
        <w:t>2012</w:t>
      </w:r>
    </w:p>
    <w:p w14:paraId="3D907AFA" w14:textId="77777777" w:rsidR="000B4308" w:rsidRPr="008E7731" w:rsidRDefault="000134FB">
      <w:pPr>
        <w:ind w:left="46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sz w:val="22"/>
          <w:szCs w:val="22"/>
        </w:rPr>
        <w:t xml:space="preserve">●  </w:t>
      </w:r>
      <w:r w:rsidRPr="008E7731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>S</w:t>
      </w:r>
      <w:r w:rsidRPr="008E7731">
        <w:rPr>
          <w:rFonts w:asciiTheme="majorHAnsi" w:hAnsiTheme="majorHAnsi"/>
          <w:b/>
          <w:sz w:val="22"/>
          <w:szCs w:val="22"/>
        </w:rPr>
        <w:t>ol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b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b/>
          <w:sz w:val="22"/>
          <w:szCs w:val="22"/>
        </w:rPr>
        <w:t>it</w:t>
      </w:r>
      <w:r w:rsidRPr="008E7731">
        <w:rPr>
          <w:rFonts w:asciiTheme="majorHAnsi" w:hAnsiTheme="majorHAnsi"/>
          <w:b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b/>
          <w:sz w:val="22"/>
          <w:szCs w:val="22"/>
        </w:rPr>
        <w:t>d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rti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 xml:space="preserve">les </w:t>
      </w:r>
      <w:r w:rsidRPr="008E7731">
        <w:rPr>
          <w:rFonts w:asciiTheme="majorHAnsi" w:hAnsiTheme="majorHAnsi"/>
          <w:spacing w:val="-1"/>
          <w:sz w:val="22"/>
          <w:szCs w:val="22"/>
        </w:rPr>
        <w:t>f</w:t>
      </w:r>
      <w:r w:rsidRPr="008E7731">
        <w:rPr>
          <w:rFonts w:asciiTheme="majorHAnsi" w:hAnsiTheme="majorHAnsi"/>
          <w:sz w:val="22"/>
          <w:szCs w:val="22"/>
        </w:rPr>
        <w:t xml:space="preserve">rom </w:t>
      </w:r>
      <w:r w:rsidRPr="008E7731">
        <w:rPr>
          <w:rFonts w:asciiTheme="majorHAnsi" w:hAnsiTheme="majorHAnsi"/>
          <w:spacing w:val="1"/>
          <w:sz w:val="22"/>
          <w:szCs w:val="22"/>
        </w:rPr>
        <w:t>fe</w:t>
      </w:r>
      <w:r w:rsidRPr="008E7731">
        <w:rPr>
          <w:rFonts w:asciiTheme="majorHAnsi" w:hAnsiTheme="majorHAnsi"/>
          <w:sz w:val="22"/>
          <w:szCs w:val="22"/>
        </w:rPr>
        <w:t>l</w:t>
      </w:r>
      <w:r w:rsidRPr="008E7731">
        <w:rPr>
          <w:rFonts w:asciiTheme="majorHAnsi" w:hAnsiTheme="majorHAnsi"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sz w:val="22"/>
          <w:szCs w:val="22"/>
        </w:rPr>
        <w:t xml:space="preserve">ow </w:t>
      </w:r>
      <w:r w:rsidRPr="008E7731">
        <w:rPr>
          <w:rFonts w:asciiTheme="majorHAnsi" w:hAnsiTheme="majorHAnsi"/>
          <w:spacing w:val="-1"/>
          <w:sz w:val="22"/>
          <w:szCs w:val="22"/>
        </w:rPr>
        <w:t>w</w:t>
      </w:r>
      <w:r w:rsidRPr="008E7731">
        <w:rPr>
          <w:rFonts w:asciiTheme="majorHAnsi" w:hAnsiTheme="majorHAnsi"/>
          <w:sz w:val="22"/>
          <w:szCs w:val="22"/>
        </w:rPr>
        <w:t>riting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onsultants</w:t>
      </w:r>
      <w:r w:rsidRPr="008E773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on their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p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rti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 xml:space="preserve">ipation 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n EC</w:t>
      </w:r>
      <w:r w:rsidRPr="008E7731">
        <w:rPr>
          <w:rFonts w:asciiTheme="majorHAnsi" w:hAnsiTheme="majorHAnsi"/>
          <w:spacing w:val="2"/>
          <w:sz w:val="22"/>
          <w:szCs w:val="22"/>
        </w:rPr>
        <w:t>W</w:t>
      </w:r>
      <w:r w:rsidRPr="008E7731">
        <w:rPr>
          <w:rFonts w:asciiTheme="majorHAnsi" w:hAnsiTheme="majorHAnsi"/>
          <w:sz w:val="22"/>
          <w:szCs w:val="22"/>
        </w:rPr>
        <w:t>CA</w:t>
      </w:r>
    </w:p>
    <w:p w14:paraId="6ACAA548" w14:textId="77777777" w:rsidR="000B4308" w:rsidRPr="008E7731" w:rsidRDefault="000134FB">
      <w:pPr>
        <w:ind w:left="46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sz w:val="22"/>
          <w:szCs w:val="22"/>
        </w:rPr>
        <w:t>●</w:t>
      </w:r>
      <w:r w:rsidRPr="008E7731">
        <w:rPr>
          <w:rFonts w:asciiTheme="majorHAnsi" w:hAnsiTheme="majorHAnsi"/>
          <w:sz w:val="22"/>
          <w:szCs w:val="22"/>
        </w:rPr>
        <w:t xml:space="preserve">  </w:t>
      </w:r>
      <w:r w:rsidRPr="008E7731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8E7731">
        <w:rPr>
          <w:rFonts w:asciiTheme="majorHAnsi" w:hAnsiTheme="majorHAnsi"/>
          <w:b/>
          <w:sz w:val="22"/>
          <w:szCs w:val="22"/>
        </w:rPr>
        <w:t>E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>d</w:t>
      </w:r>
      <w:r w:rsidRPr="008E7731">
        <w:rPr>
          <w:rFonts w:asciiTheme="majorHAnsi" w:hAnsiTheme="majorHAnsi"/>
          <w:b/>
          <w:sz w:val="22"/>
          <w:szCs w:val="22"/>
        </w:rPr>
        <w:t>it</w:t>
      </w:r>
      <w:r w:rsidRPr="008E7731">
        <w:rPr>
          <w:rFonts w:asciiTheme="majorHAnsi" w:hAnsiTheme="majorHAnsi"/>
          <w:b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b/>
          <w:sz w:val="22"/>
          <w:szCs w:val="22"/>
        </w:rPr>
        <w:t>d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rti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les to be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us</w:t>
      </w:r>
      <w:r w:rsidRPr="008E7731">
        <w:rPr>
          <w:rFonts w:asciiTheme="majorHAnsi" w:hAnsiTheme="majorHAnsi"/>
          <w:spacing w:val="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d for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the n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ws</w:t>
      </w:r>
      <w:r w:rsidRPr="008E7731">
        <w:rPr>
          <w:rFonts w:asciiTheme="majorHAnsi" w:hAnsiTheme="majorHAnsi"/>
          <w:spacing w:val="2"/>
          <w:sz w:val="22"/>
          <w:szCs w:val="22"/>
        </w:rPr>
        <w:t>l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t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r</w:t>
      </w:r>
    </w:p>
    <w:p w14:paraId="7B339A89" w14:textId="77777777" w:rsidR="000B4308" w:rsidRPr="008E7731" w:rsidRDefault="000B4308">
      <w:pPr>
        <w:spacing w:before="6" w:line="100" w:lineRule="exact"/>
        <w:rPr>
          <w:rFonts w:asciiTheme="majorHAnsi" w:hAnsiTheme="majorHAnsi"/>
          <w:sz w:val="22"/>
          <w:szCs w:val="22"/>
        </w:rPr>
      </w:pPr>
    </w:p>
    <w:p w14:paraId="05BC82D1" w14:textId="77777777" w:rsidR="000B4308" w:rsidRPr="008E7731" w:rsidRDefault="000B430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BF347F2" w14:textId="77777777" w:rsidR="000B4308" w:rsidRPr="008E7731" w:rsidRDefault="000B430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F1BD559" w14:textId="77777777" w:rsidR="000B4308" w:rsidRPr="008E7731" w:rsidRDefault="000134FB">
      <w:pPr>
        <w:ind w:left="100"/>
        <w:rPr>
          <w:rFonts w:asciiTheme="majorHAnsi" w:eastAsia="Microsoft Sans Serif" w:hAnsiTheme="majorHAnsi" w:cs="Microsoft Sans Serif"/>
          <w:sz w:val="22"/>
          <w:szCs w:val="22"/>
        </w:rPr>
      </w:pP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</w:rPr>
        <w:t>R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e</w:t>
      </w: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</w:rPr>
        <w:t>a</w:t>
      </w:r>
      <w:r w:rsidRPr="008E7731">
        <w:rPr>
          <w:rFonts w:asciiTheme="majorHAnsi" w:eastAsia="Microsoft Sans Serif" w:hAnsiTheme="majorHAnsi" w:cs="Microsoft Sans Serif"/>
          <w:spacing w:val="2"/>
          <w:sz w:val="22"/>
          <w:szCs w:val="22"/>
        </w:rPr>
        <w:t>d</w:t>
      </w:r>
      <w:r w:rsidRPr="008E7731">
        <w:rPr>
          <w:rFonts w:asciiTheme="majorHAnsi" w:eastAsia="Microsoft Sans Serif" w:hAnsiTheme="majorHAnsi" w:cs="Microsoft Sans Serif"/>
          <w:spacing w:val="-2"/>
          <w:sz w:val="22"/>
          <w:szCs w:val="22"/>
        </w:rPr>
        <w:t>i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n</w:t>
      </w: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</w:rPr>
        <w:t>g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s:</w:t>
      </w:r>
    </w:p>
    <w:p w14:paraId="59D48747" w14:textId="77777777" w:rsidR="000B4308" w:rsidRPr="008E7731" w:rsidRDefault="000134FB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i/>
          <w:sz w:val="22"/>
          <w:szCs w:val="22"/>
        </w:rPr>
        <w:t>Sup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rsti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i/>
          <w:sz w:val="22"/>
          <w:szCs w:val="22"/>
        </w:rPr>
        <w:t>ion R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ev</w:t>
      </w:r>
      <w:r w:rsidRPr="008E7731">
        <w:rPr>
          <w:rFonts w:asciiTheme="majorHAnsi" w:hAnsiTheme="majorHAnsi"/>
          <w:i/>
          <w:sz w:val="22"/>
          <w:szCs w:val="22"/>
        </w:rPr>
        <w:t>iew Pod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i/>
          <w:sz w:val="22"/>
          <w:szCs w:val="22"/>
        </w:rPr>
        <w:t>ast</w:t>
      </w:r>
      <w:r w:rsidRPr="008E7731">
        <w:rPr>
          <w:rFonts w:asciiTheme="majorHAnsi" w:hAnsiTheme="majorHAnsi"/>
          <w:i/>
          <w:spacing w:val="2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>August 2014</w:t>
      </w:r>
    </w:p>
    <w:p w14:paraId="4956A7BA" w14:textId="77777777" w:rsidR="000B4308" w:rsidRPr="008E7731" w:rsidRDefault="000134FB">
      <w:pPr>
        <w:ind w:left="46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sz w:val="22"/>
          <w:szCs w:val="22"/>
        </w:rPr>
        <w:t xml:space="preserve">●   </w:t>
      </w:r>
      <w:r w:rsidRPr="008E773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3"/>
          <w:sz w:val="22"/>
          <w:szCs w:val="22"/>
        </w:rPr>
        <w:t>“</w:t>
      </w:r>
      <w:r w:rsidRPr="008E7731">
        <w:rPr>
          <w:rFonts w:asciiTheme="majorHAnsi" w:hAnsiTheme="majorHAnsi"/>
          <w:spacing w:val="-5"/>
          <w:sz w:val="22"/>
          <w:szCs w:val="22"/>
        </w:rPr>
        <w:t>L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pacing w:val="2"/>
          <w:sz w:val="22"/>
          <w:szCs w:val="22"/>
        </w:rPr>
        <w:t>k</w:t>
      </w:r>
      <w:r w:rsidRPr="008E7731">
        <w:rPr>
          <w:rFonts w:asciiTheme="majorHAnsi" w:hAnsiTheme="majorHAnsi"/>
          <w:sz w:val="22"/>
          <w:szCs w:val="22"/>
        </w:rPr>
        <w:t>e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E</w:t>
      </w:r>
      <w:r w:rsidRPr="008E7731">
        <w:rPr>
          <w:rFonts w:asciiTheme="majorHAnsi" w:hAnsiTheme="majorHAnsi"/>
          <w:spacing w:val="-1"/>
          <w:sz w:val="22"/>
          <w:szCs w:val="22"/>
        </w:rPr>
        <w:t>f</w:t>
      </w:r>
      <w:r w:rsidRPr="008E7731">
        <w:rPr>
          <w:rFonts w:asciiTheme="majorHAnsi" w:hAnsiTheme="majorHAnsi"/>
          <w:spacing w:val="1"/>
          <w:sz w:val="22"/>
          <w:szCs w:val="22"/>
        </w:rPr>
        <w:t>f</w:t>
      </w:r>
      <w:r w:rsidRPr="008E7731">
        <w:rPr>
          <w:rFonts w:asciiTheme="majorHAnsi" w:hAnsiTheme="majorHAnsi"/>
          <w:spacing w:val="-1"/>
          <w:sz w:val="22"/>
          <w:szCs w:val="22"/>
        </w:rPr>
        <w:t>ec</w:t>
      </w:r>
      <w:r w:rsidRPr="008E7731">
        <w:rPr>
          <w:rFonts w:asciiTheme="majorHAnsi" w:hAnsiTheme="majorHAnsi"/>
          <w:sz w:val="22"/>
          <w:szCs w:val="22"/>
        </w:rPr>
        <w:t>t”</w:t>
      </w:r>
    </w:p>
    <w:p w14:paraId="1C6D6ADB" w14:textId="77777777" w:rsidR="000B4308" w:rsidRPr="008E7731" w:rsidRDefault="000134FB">
      <w:pPr>
        <w:ind w:left="10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i/>
          <w:spacing w:val="-1"/>
          <w:sz w:val="22"/>
          <w:szCs w:val="22"/>
        </w:rPr>
        <w:t>M</w:t>
      </w:r>
      <w:r w:rsidRPr="008E7731">
        <w:rPr>
          <w:rFonts w:asciiTheme="majorHAnsi" w:hAnsiTheme="majorHAnsi"/>
          <w:i/>
          <w:sz w:val="22"/>
          <w:szCs w:val="22"/>
        </w:rPr>
        <w:t>FA S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nior Reading, G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orgia Col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ge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>and Sta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i/>
          <w:sz w:val="22"/>
          <w:szCs w:val="22"/>
        </w:rPr>
        <w:t>e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>Uni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ve</w:t>
      </w:r>
      <w:r w:rsidRPr="008E7731">
        <w:rPr>
          <w:rFonts w:asciiTheme="majorHAnsi" w:hAnsiTheme="majorHAnsi"/>
          <w:i/>
          <w:sz w:val="22"/>
          <w:szCs w:val="22"/>
        </w:rPr>
        <w:t>rs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i/>
          <w:sz w:val="22"/>
          <w:szCs w:val="22"/>
        </w:rPr>
        <w:t>ty,</w:t>
      </w:r>
      <w:r w:rsidRPr="008E7731">
        <w:rPr>
          <w:rFonts w:asciiTheme="majorHAnsi" w:hAnsiTheme="majorHAnsi"/>
          <w:i/>
          <w:spacing w:val="2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M</w:t>
      </w:r>
      <w:r w:rsidRPr="008E7731">
        <w:rPr>
          <w:rFonts w:asciiTheme="majorHAnsi" w:hAnsiTheme="majorHAnsi"/>
          <w:i/>
          <w:sz w:val="22"/>
          <w:szCs w:val="22"/>
        </w:rPr>
        <w:t>ay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>2014</w:t>
      </w:r>
    </w:p>
    <w:p w14:paraId="2CA916B2" w14:textId="77777777" w:rsidR="000B4308" w:rsidRPr="008E7731" w:rsidRDefault="000134FB">
      <w:pPr>
        <w:ind w:left="46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sz w:val="22"/>
          <w:szCs w:val="22"/>
        </w:rPr>
        <w:t xml:space="preserve">●  </w:t>
      </w:r>
      <w:r w:rsidRPr="008E7731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“</w:t>
      </w:r>
      <w:r w:rsidRPr="008E7731">
        <w:rPr>
          <w:rFonts w:asciiTheme="majorHAnsi" w:hAnsiTheme="majorHAnsi"/>
          <w:sz w:val="22"/>
          <w:szCs w:val="22"/>
        </w:rPr>
        <w:t>Cont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nuum”</w:t>
      </w:r>
    </w:p>
    <w:p w14:paraId="6DD87AE9" w14:textId="77777777" w:rsidR="000B4308" w:rsidRPr="008E7731" w:rsidRDefault="000134FB">
      <w:pPr>
        <w:ind w:left="46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sz w:val="22"/>
          <w:szCs w:val="22"/>
        </w:rPr>
        <w:t xml:space="preserve">●  </w:t>
      </w:r>
      <w:r w:rsidRPr="008E7731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“</w:t>
      </w:r>
      <w:r w:rsidRPr="008E7731">
        <w:rPr>
          <w:rFonts w:asciiTheme="majorHAnsi" w:hAnsiTheme="majorHAnsi"/>
          <w:sz w:val="22"/>
          <w:szCs w:val="22"/>
        </w:rPr>
        <w:t>Ad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ptation”</w:t>
      </w:r>
    </w:p>
    <w:p w14:paraId="24F02B17" w14:textId="77777777" w:rsidR="000B4308" w:rsidRPr="008E7731" w:rsidRDefault="000134FB">
      <w:pPr>
        <w:ind w:left="10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i/>
          <w:sz w:val="22"/>
          <w:szCs w:val="22"/>
        </w:rPr>
        <w:t xml:space="preserve">Intro Awards 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C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r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mony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>R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adin</w:t>
      </w:r>
      <w:r w:rsidRPr="008E7731">
        <w:rPr>
          <w:rFonts w:asciiTheme="majorHAnsi" w:hAnsiTheme="majorHAnsi"/>
          <w:i/>
          <w:spacing w:val="2"/>
          <w:sz w:val="22"/>
          <w:szCs w:val="22"/>
        </w:rPr>
        <w:t>g</w:t>
      </w:r>
      <w:r w:rsidRPr="008E7731">
        <w:rPr>
          <w:rFonts w:asciiTheme="majorHAnsi" w:hAnsiTheme="majorHAnsi"/>
          <w:i/>
          <w:sz w:val="22"/>
          <w:szCs w:val="22"/>
        </w:rPr>
        <w:t>, G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orgia Col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ge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>and Sta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i/>
          <w:sz w:val="22"/>
          <w:szCs w:val="22"/>
        </w:rPr>
        <w:t>e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>Uni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ve</w:t>
      </w:r>
      <w:r w:rsidRPr="008E7731">
        <w:rPr>
          <w:rFonts w:asciiTheme="majorHAnsi" w:hAnsiTheme="majorHAnsi"/>
          <w:i/>
          <w:sz w:val="22"/>
          <w:szCs w:val="22"/>
        </w:rPr>
        <w:t>rs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i/>
          <w:sz w:val="22"/>
          <w:szCs w:val="22"/>
        </w:rPr>
        <w:t>ty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>A</w:t>
      </w:r>
      <w:r w:rsidRPr="008E7731">
        <w:rPr>
          <w:rFonts w:asciiTheme="majorHAnsi" w:hAnsiTheme="majorHAnsi"/>
          <w:i/>
          <w:spacing w:val="2"/>
          <w:sz w:val="22"/>
          <w:szCs w:val="22"/>
        </w:rPr>
        <w:t>p</w:t>
      </w:r>
      <w:r w:rsidRPr="008E7731">
        <w:rPr>
          <w:rFonts w:asciiTheme="majorHAnsi" w:hAnsiTheme="majorHAnsi"/>
          <w:i/>
          <w:sz w:val="22"/>
          <w:szCs w:val="22"/>
        </w:rPr>
        <w:t>ril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>2014</w:t>
      </w:r>
    </w:p>
    <w:p w14:paraId="2CB1E14E" w14:textId="77777777" w:rsidR="000B4308" w:rsidRPr="008E7731" w:rsidRDefault="000134FB">
      <w:pPr>
        <w:ind w:left="46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sz w:val="22"/>
          <w:szCs w:val="22"/>
        </w:rPr>
        <w:t xml:space="preserve">●  </w:t>
      </w:r>
      <w:r w:rsidRPr="008E7731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“</w:t>
      </w:r>
      <w:r w:rsidRPr="008E7731">
        <w:rPr>
          <w:rFonts w:asciiTheme="majorHAnsi" w:hAnsiTheme="majorHAnsi"/>
          <w:sz w:val="22"/>
          <w:szCs w:val="22"/>
        </w:rPr>
        <w:t>The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C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l</w:t>
      </w:r>
      <w:r w:rsidRPr="008E7731">
        <w:rPr>
          <w:rFonts w:asciiTheme="majorHAnsi" w:hAnsiTheme="majorHAnsi"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sz w:val="22"/>
          <w:szCs w:val="22"/>
        </w:rPr>
        <w:t xml:space="preserve">o </w:t>
      </w:r>
      <w:r w:rsidRPr="008E7731">
        <w:rPr>
          <w:rFonts w:asciiTheme="majorHAnsi" w:hAnsiTheme="majorHAnsi"/>
          <w:spacing w:val="1"/>
          <w:sz w:val="22"/>
          <w:szCs w:val="22"/>
        </w:rPr>
        <w:t>P</w:t>
      </w:r>
      <w:r w:rsidRPr="008E7731">
        <w:rPr>
          <w:rFonts w:asciiTheme="majorHAnsi" w:hAnsiTheme="majorHAnsi"/>
          <w:sz w:val="22"/>
          <w:szCs w:val="22"/>
        </w:rPr>
        <w:t>l</w:t>
      </w:r>
      <w:r w:rsidRPr="008E7731">
        <w:rPr>
          <w:rFonts w:asciiTheme="majorHAnsi" w:hAnsiTheme="majorHAnsi"/>
          <w:spacing w:val="2"/>
          <w:sz w:val="22"/>
          <w:szCs w:val="22"/>
        </w:rPr>
        <w:t>a</w:t>
      </w:r>
      <w:r w:rsidRPr="008E7731">
        <w:rPr>
          <w:rFonts w:asciiTheme="majorHAnsi" w:hAnsiTheme="majorHAnsi"/>
          <w:spacing w:val="-5"/>
          <w:sz w:val="22"/>
          <w:szCs w:val="22"/>
        </w:rPr>
        <w:t>y</w:t>
      </w:r>
      <w:r w:rsidRPr="008E7731">
        <w:rPr>
          <w:rFonts w:asciiTheme="majorHAnsi" w:hAnsiTheme="majorHAnsi"/>
          <w:spacing w:val="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r”</w:t>
      </w:r>
    </w:p>
    <w:p w14:paraId="3F1D3FE8" w14:textId="77777777" w:rsidR="000B4308" w:rsidRPr="008E7731" w:rsidRDefault="000134FB">
      <w:pPr>
        <w:ind w:left="10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i/>
          <w:sz w:val="22"/>
          <w:szCs w:val="22"/>
        </w:rPr>
        <w:t>P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a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i/>
          <w:sz w:val="22"/>
          <w:szCs w:val="22"/>
        </w:rPr>
        <w:t>o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c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k</w:t>
      </w:r>
      <w:r w:rsidRPr="008E7731">
        <w:rPr>
          <w:rFonts w:asciiTheme="majorHAnsi" w:hAnsiTheme="majorHAnsi"/>
          <w:i/>
          <w:sz w:val="22"/>
          <w:szCs w:val="22"/>
        </w:rPr>
        <w:t>’s Fe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 xml:space="preserve">t, </w:t>
      </w:r>
      <w:r w:rsidRPr="008E7731">
        <w:rPr>
          <w:rFonts w:asciiTheme="majorHAnsi" w:hAnsiTheme="majorHAnsi"/>
          <w:i/>
          <w:spacing w:val="2"/>
          <w:sz w:val="22"/>
          <w:szCs w:val="22"/>
        </w:rPr>
        <w:t>“</w:t>
      </w:r>
      <w:r w:rsidRPr="008E7731">
        <w:rPr>
          <w:rFonts w:asciiTheme="majorHAnsi" w:hAnsiTheme="majorHAnsi"/>
          <w:i/>
          <w:sz w:val="22"/>
          <w:szCs w:val="22"/>
        </w:rPr>
        <w:t>R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d E</w:t>
      </w:r>
      <w:r w:rsidRPr="008E7731">
        <w:rPr>
          <w:rFonts w:asciiTheme="majorHAnsi" w:hAnsiTheme="majorHAnsi"/>
          <w:i/>
          <w:spacing w:val="2"/>
          <w:sz w:val="22"/>
          <w:szCs w:val="22"/>
        </w:rPr>
        <w:t>a</w:t>
      </w:r>
      <w:r w:rsidRPr="008E7731">
        <w:rPr>
          <w:rFonts w:asciiTheme="majorHAnsi" w:hAnsiTheme="majorHAnsi"/>
          <w:i/>
          <w:sz w:val="22"/>
          <w:szCs w:val="22"/>
        </w:rPr>
        <w:t>rth Reading”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>G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orgia Col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ge</w:t>
      </w:r>
      <w:r w:rsidRPr="008E7731">
        <w:rPr>
          <w:rFonts w:asciiTheme="majorHAnsi" w:hAnsiTheme="majorHAnsi"/>
          <w:i/>
          <w:spacing w:val="4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>&amp;</w:t>
      </w:r>
      <w:r w:rsidRPr="008E7731">
        <w:rPr>
          <w:rFonts w:asciiTheme="majorHAnsi" w:hAnsiTheme="majorHAnsi"/>
          <w:i/>
          <w:spacing w:val="-7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>Sta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i/>
          <w:sz w:val="22"/>
          <w:szCs w:val="22"/>
        </w:rPr>
        <w:t>e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>Un</w:t>
      </w:r>
      <w:r w:rsidRPr="008E7731">
        <w:rPr>
          <w:rFonts w:asciiTheme="majorHAnsi" w:hAnsiTheme="majorHAnsi"/>
          <w:i/>
          <w:spacing w:val="2"/>
          <w:sz w:val="22"/>
          <w:szCs w:val="22"/>
        </w:rPr>
        <w:t>i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ve</w:t>
      </w:r>
      <w:r w:rsidRPr="008E7731">
        <w:rPr>
          <w:rFonts w:asciiTheme="majorHAnsi" w:hAnsiTheme="majorHAnsi"/>
          <w:i/>
          <w:sz w:val="22"/>
          <w:szCs w:val="22"/>
        </w:rPr>
        <w:t>rs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i/>
          <w:sz w:val="22"/>
          <w:szCs w:val="22"/>
        </w:rPr>
        <w:t>t</w:t>
      </w:r>
      <w:r w:rsidRPr="008E7731">
        <w:rPr>
          <w:rFonts w:asciiTheme="majorHAnsi" w:hAnsiTheme="majorHAnsi"/>
          <w:i/>
          <w:spacing w:val="2"/>
          <w:sz w:val="22"/>
          <w:szCs w:val="22"/>
        </w:rPr>
        <w:t>y</w:t>
      </w:r>
      <w:r w:rsidRPr="008E7731">
        <w:rPr>
          <w:rFonts w:asciiTheme="majorHAnsi" w:hAnsiTheme="majorHAnsi"/>
          <w:i/>
          <w:sz w:val="22"/>
          <w:szCs w:val="22"/>
        </w:rPr>
        <w:t>, F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bruary 2012</w:t>
      </w:r>
    </w:p>
    <w:p w14:paraId="60298790" w14:textId="77777777" w:rsidR="000B4308" w:rsidRPr="008E7731" w:rsidRDefault="000134FB">
      <w:pPr>
        <w:ind w:left="46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sz w:val="22"/>
          <w:szCs w:val="22"/>
        </w:rPr>
        <w:t xml:space="preserve">●  </w:t>
      </w:r>
      <w:r w:rsidRPr="008E7731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“</w:t>
      </w:r>
      <w:r w:rsidRPr="008E7731">
        <w:rPr>
          <w:rFonts w:asciiTheme="majorHAnsi" w:hAnsiTheme="majorHAnsi"/>
          <w:sz w:val="22"/>
          <w:szCs w:val="22"/>
        </w:rPr>
        <w:t>C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d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v</w:t>
      </w:r>
      <w:r w:rsidRPr="008E7731">
        <w:rPr>
          <w:rFonts w:asciiTheme="majorHAnsi" w:hAnsiTheme="majorHAnsi"/>
          <w:spacing w:val="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r</w:t>
      </w:r>
      <w:r w:rsidRPr="008E77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3"/>
          <w:sz w:val="22"/>
          <w:szCs w:val="22"/>
        </w:rPr>
        <w:t>L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b”</w:t>
      </w:r>
    </w:p>
    <w:p w14:paraId="344288D0" w14:textId="77777777" w:rsidR="000B4308" w:rsidRPr="008E7731" w:rsidRDefault="000B4308">
      <w:pPr>
        <w:spacing w:before="5" w:line="120" w:lineRule="exact"/>
        <w:rPr>
          <w:rFonts w:asciiTheme="majorHAnsi" w:hAnsiTheme="majorHAnsi"/>
          <w:sz w:val="22"/>
          <w:szCs w:val="22"/>
        </w:rPr>
      </w:pPr>
    </w:p>
    <w:p w14:paraId="778763CF" w14:textId="77777777" w:rsidR="000B4308" w:rsidRPr="008E7731" w:rsidRDefault="000B430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00CEAA5" w14:textId="77777777" w:rsidR="000B4308" w:rsidRPr="008E7731" w:rsidRDefault="000B430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A928BE4" w14:textId="77777777" w:rsidR="000B4308" w:rsidRPr="008E7731" w:rsidRDefault="000134FB">
      <w:pPr>
        <w:ind w:left="100"/>
        <w:rPr>
          <w:rFonts w:asciiTheme="majorHAnsi" w:eastAsia="Microsoft Sans Serif" w:hAnsiTheme="majorHAnsi" w:cs="Microsoft Sans Serif"/>
          <w:sz w:val="22"/>
          <w:szCs w:val="22"/>
        </w:rPr>
      </w:pP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</w:rPr>
        <w:t>V</w:t>
      </w:r>
      <w:r w:rsidRPr="008E7731">
        <w:rPr>
          <w:rFonts w:asciiTheme="majorHAnsi" w:eastAsia="Microsoft Sans Serif" w:hAnsiTheme="majorHAnsi" w:cs="Microsoft Sans Serif"/>
          <w:spacing w:val="2"/>
          <w:sz w:val="22"/>
          <w:szCs w:val="22"/>
        </w:rPr>
        <w:t>o</w:t>
      </w:r>
      <w:r w:rsidRPr="008E7731">
        <w:rPr>
          <w:rFonts w:asciiTheme="majorHAnsi" w:eastAsia="Microsoft Sans Serif" w:hAnsiTheme="majorHAnsi" w:cs="Microsoft Sans Serif"/>
          <w:spacing w:val="-2"/>
          <w:sz w:val="22"/>
          <w:szCs w:val="22"/>
        </w:rPr>
        <w:t>l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u</w:t>
      </w: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</w:rPr>
        <w:t>n</w:t>
      </w:r>
      <w:r w:rsidRPr="008E7731">
        <w:rPr>
          <w:rFonts w:asciiTheme="majorHAnsi" w:eastAsia="Microsoft Sans Serif" w:hAnsiTheme="majorHAnsi" w:cs="Microsoft Sans Serif"/>
          <w:spacing w:val="1"/>
          <w:sz w:val="22"/>
          <w:szCs w:val="22"/>
        </w:rPr>
        <w:t>t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e</w:t>
      </w:r>
      <w:r w:rsidRPr="008E7731">
        <w:rPr>
          <w:rFonts w:asciiTheme="majorHAnsi" w:eastAsia="Microsoft Sans Serif" w:hAnsiTheme="majorHAnsi" w:cs="Microsoft Sans Serif"/>
          <w:spacing w:val="-1"/>
          <w:sz w:val="22"/>
          <w:szCs w:val="22"/>
        </w:rPr>
        <w:t>e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r Wo</w:t>
      </w:r>
      <w:r w:rsidRPr="008E7731">
        <w:rPr>
          <w:rFonts w:asciiTheme="majorHAnsi" w:eastAsia="Microsoft Sans Serif" w:hAnsiTheme="majorHAnsi" w:cs="Microsoft Sans Serif"/>
          <w:spacing w:val="1"/>
          <w:sz w:val="22"/>
          <w:szCs w:val="22"/>
        </w:rPr>
        <w:t>r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k</w:t>
      </w:r>
    </w:p>
    <w:p w14:paraId="530D7C66" w14:textId="77777777" w:rsidR="000B4308" w:rsidRPr="008E7731" w:rsidRDefault="000134FB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i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i/>
          <w:sz w:val="22"/>
          <w:szCs w:val="22"/>
        </w:rPr>
        <w:t>INC, Grand Rapids, M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I</w:t>
      </w:r>
      <w:r w:rsidRPr="008E7731">
        <w:rPr>
          <w:rFonts w:asciiTheme="majorHAnsi" w:hAnsiTheme="majorHAnsi"/>
          <w:i/>
          <w:sz w:val="22"/>
          <w:szCs w:val="22"/>
        </w:rPr>
        <w:t xml:space="preserve">, 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J</w:t>
      </w:r>
      <w:r w:rsidRPr="008E7731">
        <w:rPr>
          <w:rFonts w:asciiTheme="majorHAnsi" w:hAnsiTheme="majorHAnsi"/>
          <w:i/>
          <w:sz w:val="22"/>
          <w:szCs w:val="22"/>
        </w:rPr>
        <w:t>uly 201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4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-</w:t>
      </w:r>
      <w:r w:rsidRPr="008E7731">
        <w:rPr>
          <w:rFonts w:asciiTheme="majorHAnsi" w:hAnsiTheme="majorHAnsi"/>
          <w:i/>
          <w:sz w:val="22"/>
          <w:szCs w:val="22"/>
        </w:rPr>
        <w:t>pr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pacing w:val="2"/>
          <w:sz w:val="22"/>
          <w:szCs w:val="22"/>
        </w:rPr>
        <w:t>s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nt</w:t>
      </w:r>
    </w:p>
    <w:p w14:paraId="476A3556" w14:textId="77777777" w:rsidR="000B4308" w:rsidRPr="008E7731" w:rsidRDefault="000134FB">
      <w:pPr>
        <w:spacing w:before="2"/>
        <w:ind w:left="46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</w:t>
      </w:r>
      <w:r w:rsidRPr="008E7731">
        <w:rPr>
          <w:rFonts w:asciiTheme="majorHAnsi" w:eastAsia="Segoe MDL2 Assets" w:hAnsiTheme="majorHAnsi" w:cs="Segoe MDL2 Assets"/>
          <w:spacing w:val="19"/>
          <w:w w:val="46"/>
          <w:sz w:val="22"/>
          <w:szCs w:val="22"/>
        </w:rPr>
        <w:t xml:space="preserve"> </w:t>
      </w:r>
      <w:r w:rsidRPr="008E7731">
        <w:rPr>
          <w:rFonts w:asciiTheme="majorHAnsi" w:hAnsiTheme="majorHAnsi"/>
          <w:b/>
          <w:spacing w:val="-3"/>
          <w:sz w:val="22"/>
          <w:szCs w:val="22"/>
        </w:rPr>
        <w:t>P</w:t>
      </w:r>
      <w:r w:rsidRPr="008E7731">
        <w:rPr>
          <w:rFonts w:asciiTheme="majorHAnsi" w:hAnsiTheme="majorHAnsi"/>
          <w:b/>
          <w:spacing w:val="-1"/>
          <w:sz w:val="22"/>
          <w:szCs w:val="22"/>
        </w:rPr>
        <w:t>r</w:t>
      </w:r>
      <w:r w:rsidRPr="008E7731">
        <w:rPr>
          <w:rFonts w:asciiTheme="majorHAnsi" w:hAnsiTheme="majorHAnsi"/>
          <w:b/>
          <w:sz w:val="22"/>
          <w:szCs w:val="22"/>
        </w:rPr>
        <w:t>ovi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>d</w:t>
      </w:r>
      <w:r w:rsidRPr="008E7731">
        <w:rPr>
          <w:rFonts w:asciiTheme="majorHAnsi" w:hAnsiTheme="majorHAnsi"/>
          <w:b/>
          <w:sz w:val="22"/>
          <w:szCs w:val="22"/>
        </w:rPr>
        <w:t>e</w:t>
      </w:r>
      <w:r w:rsidRPr="008E7731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f</w:t>
      </w:r>
      <w:r w:rsidRPr="008E7731">
        <w:rPr>
          <w:rFonts w:asciiTheme="majorHAnsi" w:hAnsiTheme="majorHAnsi"/>
          <w:spacing w:val="-2"/>
          <w:sz w:val="22"/>
          <w:szCs w:val="22"/>
        </w:rPr>
        <w:t>e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d</w:t>
      </w:r>
      <w:r w:rsidRPr="008E7731">
        <w:rPr>
          <w:rFonts w:asciiTheme="majorHAnsi" w:hAnsiTheme="majorHAnsi"/>
          <w:spacing w:val="2"/>
          <w:sz w:val="22"/>
          <w:szCs w:val="22"/>
        </w:rPr>
        <w:t>b</w:t>
      </w:r>
      <w:r w:rsidRPr="008E7731">
        <w:rPr>
          <w:rFonts w:asciiTheme="majorHAnsi" w:hAnsiTheme="majorHAnsi"/>
          <w:spacing w:val="-1"/>
          <w:sz w:val="22"/>
          <w:szCs w:val="22"/>
        </w:rPr>
        <w:t>ac</w:t>
      </w:r>
      <w:r w:rsidRPr="008E7731">
        <w:rPr>
          <w:rFonts w:asciiTheme="majorHAnsi" w:hAnsiTheme="majorHAnsi"/>
          <w:sz w:val="22"/>
          <w:szCs w:val="22"/>
        </w:rPr>
        <w:t>k f</w:t>
      </w:r>
      <w:r w:rsidRPr="008E7731">
        <w:rPr>
          <w:rFonts w:asciiTheme="majorHAnsi" w:hAnsiTheme="majorHAnsi"/>
          <w:spacing w:val="1"/>
          <w:sz w:val="22"/>
          <w:szCs w:val="22"/>
        </w:rPr>
        <w:t>o</w:t>
      </w:r>
      <w:r w:rsidRPr="008E7731">
        <w:rPr>
          <w:rFonts w:asciiTheme="majorHAnsi" w:hAnsiTheme="majorHAnsi"/>
          <w:sz w:val="22"/>
          <w:szCs w:val="22"/>
        </w:rPr>
        <w:t xml:space="preserve">r </w:t>
      </w:r>
      <w:r w:rsidRPr="008E7731">
        <w:rPr>
          <w:rFonts w:asciiTheme="majorHAnsi" w:hAnsiTheme="majorHAnsi"/>
          <w:spacing w:val="-1"/>
          <w:sz w:val="22"/>
          <w:szCs w:val="22"/>
        </w:rPr>
        <w:t>re</w:t>
      </w:r>
      <w:r w:rsidRPr="008E7731">
        <w:rPr>
          <w:rFonts w:asciiTheme="majorHAnsi" w:hAnsiTheme="majorHAnsi"/>
          <w:spacing w:val="2"/>
          <w:sz w:val="22"/>
          <w:szCs w:val="22"/>
        </w:rPr>
        <w:t>s</w:t>
      </w:r>
      <w:r w:rsidRPr="008E7731">
        <w:rPr>
          <w:rFonts w:asciiTheme="majorHAnsi" w:hAnsiTheme="majorHAnsi"/>
          <w:sz w:val="22"/>
          <w:szCs w:val="22"/>
        </w:rPr>
        <w:t>um</w:t>
      </w:r>
      <w:r w:rsidRPr="008E7731">
        <w:rPr>
          <w:rFonts w:asciiTheme="majorHAnsi" w:hAnsiTheme="majorHAnsi"/>
          <w:spacing w:val="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 xml:space="preserve">s 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 xml:space="preserve">nd 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ov</w:t>
      </w:r>
      <w:r w:rsidRPr="008E7731">
        <w:rPr>
          <w:rFonts w:asciiTheme="majorHAnsi" w:hAnsiTheme="majorHAnsi"/>
          <w:spacing w:val="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r l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t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rs f</w:t>
      </w:r>
      <w:r w:rsidRPr="008E7731">
        <w:rPr>
          <w:rFonts w:asciiTheme="majorHAnsi" w:hAnsiTheme="majorHAnsi"/>
          <w:spacing w:val="1"/>
          <w:sz w:val="22"/>
          <w:szCs w:val="22"/>
        </w:rPr>
        <w:t>o</w:t>
      </w:r>
      <w:r w:rsidRPr="008E7731">
        <w:rPr>
          <w:rFonts w:asciiTheme="majorHAnsi" w:hAnsiTheme="majorHAnsi"/>
          <w:sz w:val="22"/>
          <w:szCs w:val="22"/>
        </w:rPr>
        <w:t>r m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mbe</w:t>
      </w:r>
      <w:r w:rsidRPr="008E7731">
        <w:rPr>
          <w:rFonts w:asciiTheme="majorHAnsi" w:hAnsiTheme="majorHAnsi"/>
          <w:spacing w:val="-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s of the</w:t>
      </w:r>
      <w:r w:rsidRPr="008E77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G</w:t>
      </w:r>
      <w:r w:rsidRPr="008E7731">
        <w:rPr>
          <w:rFonts w:asciiTheme="majorHAnsi" w:hAnsiTheme="majorHAnsi"/>
          <w:spacing w:val="-1"/>
          <w:sz w:val="22"/>
          <w:szCs w:val="22"/>
        </w:rPr>
        <w:t>ra</w:t>
      </w:r>
      <w:r w:rsidRPr="008E7731">
        <w:rPr>
          <w:rFonts w:asciiTheme="majorHAnsi" w:hAnsiTheme="majorHAnsi"/>
          <w:sz w:val="22"/>
          <w:szCs w:val="22"/>
        </w:rPr>
        <w:t>nd</w:t>
      </w:r>
      <w:r w:rsidRPr="008E773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R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pids a</w:t>
      </w:r>
      <w:r w:rsidRPr="008E7731">
        <w:rPr>
          <w:rFonts w:asciiTheme="majorHAnsi" w:hAnsiTheme="majorHAnsi"/>
          <w:spacing w:val="-1"/>
          <w:sz w:val="22"/>
          <w:szCs w:val="22"/>
        </w:rPr>
        <w:t>re</w:t>
      </w:r>
      <w:r w:rsidRPr="008E7731">
        <w:rPr>
          <w:rFonts w:asciiTheme="majorHAnsi" w:hAnsiTheme="majorHAnsi"/>
          <w:sz w:val="22"/>
          <w:szCs w:val="22"/>
        </w:rPr>
        <w:t>a</w:t>
      </w:r>
    </w:p>
    <w:p w14:paraId="508D0DBE" w14:textId="77777777" w:rsidR="000B4308" w:rsidRPr="008E7731" w:rsidRDefault="000134FB">
      <w:pPr>
        <w:ind w:left="10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i/>
          <w:sz w:val="22"/>
          <w:szCs w:val="22"/>
        </w:rPr>
        <w:t xml:space="preserve">Grand Rapids 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C</w:t>
      </w:r>
      <w:r w:rsidRPr="008E7731">
        <w:rPr>
          <w:rFonts w:asciiTheme="majorHAnsi" w:hAnsiTheme="majorHAnsi"/>
          <w:i/>
          <w:sz w:val="22"/>
          <w:szCs w:val="22"/>
        </w:rPr>
        <w:t>r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at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v</w:t>
      </w:r>
      <w:r w:rsidRPr="008E7731">
        <w:rPr>
          <w:rFonts w:asciiTheme="majorHAnsi" w:hAnsiTheme="majorHAnsi"/>
          <w:i/>
          <w:sz w:val="22"/>
          <w:szCs w:val="22"/>
        </w:rPr>
        <w:t>e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Y</w:t>
      </w:r>
      <w:r w:rsidRPr="008E7731">
        <w:rPr>
          <w:rFonts w:asciiTheme="majorHAnsi" w:hAnsiTheme="majorHAnsi"/>
          <w:i/>
          <w:sz w:val="22"/>
          <w:szCs w:val="22"/>
        </w:rPr>
        <w:t xml:space="preserve">outh 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C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nter, Su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m</w:t>
      </w:r>
      <w:r w:rsidRPr="008E7731">
        <w:rPr>
          <w:rFonts w:asciiTheme="majorHAnsi" w:hAnsiTheme="majorHAnsi"/>
          <w:i/>
          <w:sz w:val="22"/>
          <w:szCs w:val="22"/>
        </w:rPr>
        <w:t>m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 xml:space="preserve">r, </w:t>
      </w:r>
      <w:r w:rsidRPr="008E7731">
        <w:rPr>
          <w:rFonts w:asciiTheme="majorHAnsi" w:hAnsiTheme="majorHAnsi"/>
          <w:i/>
          <w:spacing w:val="2"/>
          <w:sz w:val="22"/>
          <w:szCs w:val="22"/>
        </w:rPr>
        <w:t>20</w:t>
      </w:r>
      <w:r w:rsidRPr="008E7731">
        <w:rPr>
          <w:rFonts w:asciiTheme="majorHAnsi" w:hAnsiTheme="majorHAnsi"/>
          <w:i/>
          <w:sz w:val="22"/>
          <w:szCs w:val="22"/>
        </w:rPr>
        <w:t>1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3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-</w:t>
      </w:r>
      <w:r w:rsidRPr="008E7731">
        <w:rPr>
          <w:rFonts w:asciiTheme="majorHAnsi" w:hAnsiTheme="majorHAnsi"/>
          <w:i/>
          <w:sz w:val="22"/>
          <w:szCs w:val="22"/>
        </w:rPr>
        <w:t>pr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s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i/>
          <w:sz w:val="22"/>
          <w:szCs w:val="22"/>
        </w:rPr>
        <w:t>nt</w:t>
      </w:r>
    </w:p>
    <w:p w14:paraId="4E550245" w14:textId="77777777" w:rsidR="000B4308" w:rsidRPr="008E7731" w:rsidRDefault="000134FB">
      <w:pPr>
        <w:ind w:left="46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sz w:val="22"/>
          <w:szCs w:val="22"/>
        </w:rPr>
        <w:t xml:space="preserve">●  </w:t>
      </w:r>
      <w:r w:rsidRPr="008E7731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8E7731">
        <w:rPr>
          <w:rFonts w:asciiTheme="majorHAnsi" w:hAnsiTheme="majorHAnsi"/>
          <w:b/>
          <w:sz w:val="22"/>
          <w:szCs w:val="22"/>
        </w:rPr>
        <w:t>Wo</w:t>
      </w:r>
      <w:r w:rsidRPr="008E7731">
        <w:rPr>
          <w:rFonts w:asciiTheme="majorHAnsi" w:hAnsiTheme="majorHAnsi"/>
          <w:b/>
          <w:spacing w:val="-1"/>
          <w:sz w:val="22"/>
          <w:szCs w:val="22"/>
        </w:rPr>
        <w:t>r</w:t>
      </w:r>
      <w:r w:rsidRPr="008E7731">
        <w:rPr>
          <w:rFonts w:asciiTheme="majorHAnsi" w:hAnsiTheme="majorHAnsi"/>
          <w:b/>
          <w:sz w:val="22"/>
          <w:szCs w:val="22"/>
        </w:rPr>
        <w:t>k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 xml:space="preserve">with students </w:t>
      </w:r>
      <w:r w:rsidRPr="008E7731">
        <w:rPr>
          <w:rFonts w:asciiTheme="majorHAnsi" w:hAnsiTheme="majorHAnsi"/>
          <w:spacing w:val="1"/>
          <w:sz w:val="22"/>
          <w:szCs w:val="22"/>
        </w:rPr>
        <w:t>K</w:t>
      </w:r>
      <w:r w:rsidRPr="008E7731">
        <w:rPr>
          <w:rFonts w:asciiTheme="majorHAnsi" w:hAnsiTheme="majorHAnsi"/>
          <w:spacing w:val="-1"/>
          <w:sz w:val="22"/>
          <w:szCs w:val="22"/>
        </w:rPr>
        <w:t>-</w:t>
      </w:r>
      <w:r w:rsidRPr="008E7731">
        <w:rPr>
          <w:rFonts w:asciiTheme="majorHAnsi" w:hAnsiTheme="majorHAnsi"/>
          <w:sz w:val="22"/>
          <w:szCs w:val="22"/>
        </w:rPr>
        <w:t>12 in c</w:t>
      </w:r>
      <w:r w:rsidRPr="008E7731">
        <w:rPr>
          <w:rFonts w:asciiTheme="majorHAnsi" w:hAnsiTheme="majorHAnsi"/>
          <w:spacing w:val="-1"/>
          <w:sz w:val="22"/>
          <w:szCs w:val="22"/>
        </w:rPr>
        <w:t>rea</w:t>
      </w:r>
      <w:r w:rsidRPr="008E7731">
        <w:rPr>
          <w:rFonts w:asciiTheme="majorHAnsi" w:hAnsiTheme="majorHAnsi"/>
          <w:sz w:val="22"/>
          <w:szCs w:val="22"/>
        </w:rPr>
        <w:t>t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ve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2"/>
          <w:sz w:val="22"/>
          <w:szCs w:val="22"/>
        </w:rPr>
        <w:t>w</w:t>
      </w:r>
      <w:r w:rsidRPr="008E7731">
        <w:rPr>
          <w:rFonts w:asciiTheme="majorHAnsi" w:hAnsiTheme="majorHAnsi"/>
          <w:sz w:val="22"/>
          <w:szCs w:val="22"/>
        </w:rPr>
        <w:t>riting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pro</w:t>
      </w:r>
      <w:r w:rsidRPr="008E7731">
        <w:rPr>
          <w:rFonts w:asciiTheme="majorHAnsi" w:hAnsiTheme="majorHAnsi"/>
          <w:spacing w:val="2"/>
          <w:sz w:val="22"/>
          <w:szCs w:val="22"/>
        </w:rPr>
        <w:t>j</w:t>
      </w:r>
      <w:r w:rsidRPr="008E7731">
        <w:rPr>
          <w:rFonts w:asciiTheme="majorHAnsi" w:hAnsiTheme="majorHAnsi"/>
          <w:spacing w:val="-1"/>
          <w:sz w:val="22"/>
          <w:szCs w:val="22"/>
        </w:rPr>
        <w:t>ec</w:t>
      </w:r>
      <w:r w:rsidRPr="008E7731">
        <w:rPr>
          <w:rFonts w:asciiTheme="majorHAnsi" w:hAnsiTheme="majorHAnsi"/>
          <w:sz w:val="22"/>
          <w:szCs w:val="22"/>
        </w:rPr>
        <w:t>ts</w:t>
      </w:r>
    </w:p>
    <w:p w14:paraId="2E44FF83" w14:textId="77777777" w:rsidR="000B4308" w:rsidRPr="008E7731" w:rsidRDefault="000134FB">
      <w:pPr>
        <w:ind w:left="46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sz w:val="22"/>
          <w:szCs w:val="22"/>
        </w:rPr>
        <w:t xml:space="preserve">●  </w:t>
      </w:r>
      <w:r w:rsidRPr="008E7731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8E7731">
        <w:rPr>
          <w:rFonts w:asciiTheme="majorHAnsi" w:hAnsiTheme="majorHAnsi"/>
          <w:b/>
          <w:sz w:val="22"/>
          <w:szCs w:val="22"/>
        </w:rPr>
        <w:t>Colle</w:t>
      </w:r>
      <w:r w:rsidRPr="008E7731">
        <w:rPr>
          <w:rFonts w:asciiTheme="majorHAnsi" w:hAnsiTheme="majorHAnsi"/>
          <w:b/>
          <w:spacing w:val="-1"/>
          <w:sz w:val="22"/>
          <w:szCs w:val="22"/>
        </w:rPr>
        <w:t>cte</w:t>
      </w:r>
      <w:r w:rsidRPr="008E7731">
        <w:rPr>
          <w:rFonts w:asciiTheme="majorHAnsi" w:hAnsiTheme="majorHAnsi"/>
          <w:b/>
          <w:sz w:val="22"/>
          <w:szCs w:val="22"/>
        </w:rPr>
        <w:t>d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 xml:space="preserve">funds </w:t>
      </w:r>
      <w:r w:rsidRPr="008E7731">
        <w:rPr>
          <w:rFonts w:asciiTheme="majorHAnsi" w:hAnsiTheme="majorHAnsi"/>
          <w:spacing w:val="-1"/>
          <w:sz w:val="22"/>
          <w:szCs w:val="22"/>
        </w:rPr>
        <w:t>f</w:t>
      </w:r>
      <w:r w:rsidRPr="008E7731">
        <w:rPr>
          <w:rFonts w:asciiTheme="majorHAnsi" w:hAnsiTheme="majorHAnsi"/>
          <w:spacing w:val="2"/>
          <w:sz w:val="22"/>
          <w:szCs w:val="22"/>
        </w:rPr>
        <w:t>o</w:t>
      </w:r>
      <w:r w:rsidRPr="008E7731">
        <w:rPr>
          <w:rFonts w:asciiTheme="majorHAnsi" w:hAnsiTheme="majorHAnsi"/>
          <w:sz w:val="22"/>
          <w:szCs w:val="22"/>
        </w:rPr>
        <w:t>r the</w:t>
      </w:r>
      <w:r w:rsidRPr="008E77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G</w:t>
      </w:r>
      <w:r w:rsidRPr="008E7731">
        <w:rPr>
          <w:rFonts w:asciiTheme="majorHAnsi" w:hAnsiTheme="majorHAnsi"/>
          <w:spacing w:val="-1"/>
          <w:sz w:val="22"/>
          <w:szCs w:val="22"/>
        </w:rPr>
        <w:t>ra</w:t>
      </w:r>
      <w:r w:rsidRPr="008E7731">
        <w:rPr>
          <w:rFonts w:asciiTheme="majorHAnsi" w:hAnsiTheme="majorHAnsi"/>
          <w:sz w:val="22"/>
          <w:szCs w:val="22"/>
        </w:rPr>
        <w:t>nd R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 xml:space="preserve">pids </w:t>
      </w:r>
      <w:r w:rsidRPr="008E7731">
        <w:rPr>
          <w:rFonts w:asciiTheme="majorHAnsi" w:hAnsiTheme="majorHAnsi"/>
          <w:spacing w:val="1"/>
          <w:sz w:val="22"/>
          <w:szCs w:val="22"/>
        </w:rPr>
        <w:t>Ma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pacing w:val="1"/>
          <w:sz w:val="22"/>
          <w:szCs w:val="22"/>
        </w:rPr>
        <w:t>z</w:t>
      </w:r>
      <w:r w:rsidRPr="008E7731">
        <w:rPr>
          <w:rFonts w:asciiTheme="majorHAnsi" w:hAnsiTheme="majorHAnsi"/>
          <w:sz w:val="22"/>
          <w:szCs w:val="22"/>
        </w:rPr>
        <w:t>ine</w:t>
      </w:r>
      <w:r w:rsidRPr="008E773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50th Annive</w:t>
      </w:r>
      <w:r w:rsidRPr="008E7731">
        <w:rPr>
          <w:rFonts w:asciiTheme="majorHAnsi" w:hAnsiTheme="majorHAnsi"/>
          <w:spacing w:val="-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s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pacing w:val="4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y</w:t>
      </w:r>
      <w:r w:rsidRPr="008E773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2"/>
          <w:sz w:val="22"/>
          <w:szCs w:val="22"/>
        </w:rPr>
        <w:t>p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r</w:t>
      </w:r>
      <w:r w:rsidRPr="008E7731">
        <w:rPr>
          <w:rFonts w:asciiTheme="majorHAnsi" w:hAnsiTheme="majorHAnsi"/>
          <w:spacing w:val="4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y</w:t>
      </w:r>
      <w:r w:rsidRPr="008E773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M</w:t>
      </w:r>
      <w:r w:rsidRPr="008E7731">
        <w:rPr>
          <w:rFonts w:asciiTheme="majorHAnsi" w:hAnsiTheme="majorHAnsi"/>
          <w:spacing w:val="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y</w:t>
      </w:r>
      <w:r w:rsidRPr="008E773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2014</w:t>
      </w:r>
    </w:p>
    <w:p w14:paraId="280B1464" w14:textId="77777777" w:rsidR="000B4308" w:rsidRPr="008E7731" w:rsidRDefault="000134FB">
      <w:pPr>
        <w:ind w:left="10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i/>
          <w:spacing w:val="-3"/>
          <w:sz w:val="22"/>
          <w:szCs w:val="22"/>
        </w:rPr>
        <w:t>W</w:t>
      </w:r>
      <w:r w:rsidRPr="008E7731">
        <w:rPr>
          <w:rFonts w:asciiTheme="majorHAnsi" w:hAnsiTheme="majorHAnsi"/>
          <w:i/>
          <w:sz w:val="22"/>
          <w:szCs w:val="22"/>
        </w:rPr>
        <w:t>ri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i/>
          <w:sz w:val="22"/>
          <w:szCs w:val="22"/>
        </w:rPr>
        <w:t xml:space="preserve">ing 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C</w:t>
      </w:r>
      <w:r w:rsidRPr="008E7731">
        <w:rPr>
          <w:rFonts w:asciiTheme="majorHAnsi" w:hAnsiTheme="majorHAnsi"/>
          <w:i/>
          <w:sz w:val="22"/>
          <w:szCs w:val="22"/>
        </w:rPr>
        <w:t>onsultan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i/>
          <w:sz w:val="22"/>
          <w:szCs w:val="22"/>
        </w:rPr>
        <w:t>,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 xml:space="preserve">GCSU, ENGL 1101 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i/>
          <w:sz w:val="22"/>
          <w:szCs w:val="22"/>
        </w:rPr>
        <w:t>las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s</w:t>
      </w:r>
      <w:r w:rsidRPr="008E7731">
        <w:rPr>
          <w:rFonts w:asciiTheme="majorHAnsi" w:hAnsiTheme="majorHAnsi"/>
          <w:i/>
          <w:sz w:val="22"/>
          <w:szCs w:val="22"/>
        </w:rPr>
        <w:t xml:space="preserve">rooms 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J</w:t>
      </w:r>
      <w:r w:rsidRPr="008E7731">
        <w:rPr>
          <w:rFonts w:asciiTheme="majorHAnsi" w:hAnsiTheme="majorHAnsi"/>
          <w:i/>
          <w:sz w:val="22"/>
          <w:szCs w:val="22"/>
        </w:rPr>
        <w:t>a</w:t>
      </w:r>
      <w:r w:rsidRPr="008E7731">
        <w:rPr>
          <w:rFonts w:asciiTheme="majorHAnsi" w:hAnsiTheme="majorHAnsi"/>
          <w:i/>
          <w:spacing w:val="1"/>
          <w:sz w:val="22"/>
          <w:szCs w:val="22"/>
        </w:rPr>
        <w:t>n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>-M</w:t>
      </w:r>
      <w:r w:rsidRPr="008E7731">
        <w:rPr>
          <w:rFonts w:asciiTheme="majorHAnsi" w:hAnsiTheme="majorHAnsi"/>
          <w:i/>
          <w:spacing w:val="2"/>
          <w:sz w:val="22"/>
          <w:szCs w:val="22"/>
        </w:rPr>
        <w:t>a</w:t>
      </w:r>
      <w:r w:rsidRPr="008E7731">
        <w:rPr>
          <w:rFonts w:asciiTheme="majorHAnsi" w:hAnsiTheme="majorHAnsi"/>
          <w:i/>
          <w:sz w:val="22"/>
          <w:szCs w:val="22"/>
        </w:rPr>
        <w:t>y</w:t>
      </w:r>
      <w:r w:rsidRPr="008E7731">
        <w:rPr>
          <w:rFonts w:asciiTheme="majorHAnsi" w:hAnsiTheme="majorHAnsi"/>
          <w:i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i/>
          <w:sz w:val="22"/>
          <w:szCs w:val="22"/>
        </w:rPr>
        <w:t>2012</w:t>
      </w:r>
    </w:p>
    <w:p w14:paraId="4C1A04F6" w14:textId="77777777" w:rsidR="000B4308" w:rsidRPr="008E7731" w:rsidRDefault="000134FB">
      <w:pPr>
        <w:ind w:left="46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sz w:val="22"/>
          <w:szCs w:val="22"/>
        </w:rPr>
        <w:t xml:space="preserve">●  </w:t>
      </w:r>
      <w:r w:rsidRPr="008E7731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8E7731">
        <w:rPr>
          <w:rFonts w:asciiTheme="majorHAnsi" w:hAnsiTheme="majorHAnsi"/>
          <w:b/>
          <w:sz w:val="22"/>
          <w:szCs w:val="22"/>
        </w:rPr>
        <w:t>Cons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>u</w:t>
      </w:r>
      <w:r w:rsidRPr="008E7731">
        <w:rPr>
          <w:rFonts w:asciiTheme="majorHAnsi" w:hAnsiTheme="majorHAnsi"/>
          <w:b/>
          <w:sz w:val="22"/>
          <w:szCs w:val="22"/>
        </w:rPr>
        <w:t>lt</w:t>
      </w:r>
      <w:r w:rsidRPr="008E7731">
        <w:rPr>
          <w:rFonts w:asciiTheme="majorHAnsi" w:hAnsiTheme="majorHAnsi"/>
          <w:b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b/>
          <w:sz w:val="22"/>
          <w:szCs w:val="22"/>
        </w:rPr>
        <w:t xml:space="preserve">d 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with colle</w:t>
      </w:r>
      <w:r w:rsidRPr="008E7731">
        <w:rPr>
          <w:rFonts w:asciiTheme="majorHAnsi" w:hAnsiTheme="majorHAnsi"/>
          <w:spacing w:val="-3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>e</w:t>
      </w:r>
      <w:r w:rsidRPr="008E77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f</w:t>
      </w:r>
      <w:r w:rsidRPr="008E7731">
        <w:rPr>
          <w:rFonts w:asciiTheme="majorHAnsi" w:hAnsiTheme="majorHAnsi"/>
          <w:spacing w:val="-1"/>
          <w:sz w:val="22"/>
          <w:szCs w:val="22"/>
        </w:rPr>
        <w:t>re</w:t>
      </w:r>
      <w:r w:rsidRPr="008E7731">
        <w:rPr>
          <w:rFonts w:asciiTheme="majorHAnsi" w:hAnsiTheme="majorHAnsi"/>
          <w:sz w:val="22"/>
          <w:szCs w:val="22"/>
        </w:rPr>
        <w:t xml:space="preserve">shmen 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b</w:t>
      </w:r>
      <w:r w:rsidRPr="008E7731">
        <w:rPr>
          <w:rFonts w:asciiTheme="majorHAnsi" w:hAnsiTheme="majorHAnsi"/>
          <w:spacing w:val="2"/>
          <w:sz w:val="22"/>
          <w:szCs w:val="22"/>
        </w:rPr>
        <w:t>o</w:t>
      </w:r>
      <w:r w:rsidRPr="008E7731">
        <w:rPr>
          <w:rFonts w:asciiTheme="majorHAnsi" w:hAnsiTheme="majorHAnsi"/>
          <w:sz w:val="22"/>
          <w:szCs w:val="22"/>
        </w:rPr>
        <w:t xml:space="preserve">ut </w:t>
      </w:r>
      <w:r w:rsidRPr="008E7731">
        <w:rPr>
          <w:rFonts w:asciiTheme="majorHAnsi" w:hAnsiTheme="majorHAnsi"/>
          <w:spacing w:val="1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h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ir up</w:t>
      </w:r>
      <w:r w:rsidRPr="008E7731">
        <w:rPr>
          <w:rFonts w:asciiTheme="majorHAnsi" w:hAnsiTheme="majorHAnsi"/>
          <w:spacing w:val="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om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ng r</w:t>
      </w:r>
      <w:r w:rsidRPr="008E7731">
        <w:rPr>
          <w:rFonts w:asciiTheme="majorHAnsi" w:hAnsiTheme="majorHAnsi"/>
          <w:spacing w:val="-2"/>
          <w:sz w:val="22"/>
          <w:szCs w:val="22"/>
        </w:rPr>
        <w:t>e</w:t>
      </w:r>
      <w:r w:rsidRPr="008E7731">
        <w:rPr>
          <w:rFonts w:asciiTheme="majorHAnsi" w:hAnsiTheme="majorHAnsi"/>
          <w:spacing w:val="2"/>
          <w:sz w:val="22"/>
          <w:szCs w:val="22"/>
        </w:rPr>
        <w:t>s</w:t>
      </w:r>
      <w:r w:rsidRPr="008E7731">
        <w:rPr>
          <w:rFonts w:asciiTheme="majorHAnsi" w:hAnsiTheme="majorHAnsi"/>
          <w:spacing w:val="-1"/>
          <w:sz w:val="22"/>
          <w:szCs w:val="22"/>
        </w:rPr>
        <w:t>ea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h p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p</w:t>
      </w:r>
      <w:r w:rsidRPr="008E7731">
        <w:rPr>
          <w:rFonts w:asciiTheme="majorHAnsi" w:hAnsiTheme="majorHAnsi"/>
          <w:spacing w:val="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rs</w:t>
      </w:r>
    </w:p>
    <w:p w14:paraId="1D3D39E5" w14:textId="77777777" w:rsidR="000B4308" w:rsidRPr="008E7731" w:rsidRDefault="000134FB">
      <w:pPr>
        <w:ind w:left="460"/>
        <w:rPr>
          <w:rFonts w:asciiTheme="majorHAnsi" w:hAnsiTheme="majorHAnsi"/>
          <w:sz w:val="22"/>
          <w:szCs w:val="22"/>
        </w:rPr>
        <w:sectPr w:rsidR="000B4308" w:rsidRPr="008E7731">
          <w:pgSz w:w="12240" w:h="15840"/>
          <w:pgMar w:top="960" w:right="1320" w:bottom="280" w:left="1340" w:header="745" w:footer="0" w:gutter="0"/>
          <w:cols w:space="720"/>
        </w:sectPr>
      </w:pPr>
      <w:r w:rsidRPr="008E7731">
        <w:rPr>
          <w:rFonts w:asciiTheme="majorHAnsi" w:hAnsiTheme="majorHAnsi"/>
          <w:sz w:val="22"/>
          <w:szCs w:val="22"/>
        </w:rPr>
        <w:t xml:space="preserve">●  </w:t>
      </w:r>
      <w:r w:rsidRPr="008E7731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8E7731">
        <w:rPr>
          <w:rFonts w:asciiTheme="majorHAnsi" w:hAnsiTheme="majorHAnsi"/>
          <w:b/>
          <w:sz w:val="22"/>
          <w:szCs w:val="22"/>
        </w:rPr>
        <w:t>Colla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>b</w:t>
      </w:r>
      <w:r w:rsidRPr="008E7731">
        <w:rPr>
          <w:rFonts w:asciiTheme="majorHAnsi" w:hAnsiTheme="majorHAnsi"/>
          <w:b/>
          <w:sz w:val="22"/>
          <w:szCs w:val="22"/>
        </w:rPr>
        <w:t>o</w:t>
      </w:r>
      <w:r w:rsidRPr="008E7731">
        <w:rPr>
          <w:rFonts w:asciiTheme="majorHAnsi" w:hAnsiTheme="majorHAnsi"/>
          <w:b/>
          <w:spacing w:val="-1"/>
          <w:sz w:val="22"/>
          <w:szCs w:val="22"/>
        </w:rPr>
        <w:t>r</w:t>
      </w:r>
      <w:r w:rsidRPr="008E7731">
        <w:rPr>
          <w:rFonts w:asciiTheme="majorHAnsi" w:hAnsiTheme="majorHAnsi"/>
          <w:b/>
          <w:sz w:val="22"/>
          <w:szCs w:val="22"/>
        </w:rPr>
        <w:t>at</w:t>
      </w:r>
      <w:r w:rsidRPr="008E7731">
        <w:rPr>
          <w:rFonts w:asciiTheme="majorHAnsi" w:hAnsiTheme="majorHAnsi"/>
          <w:b/>
          <w:spacing w:val="-2"/>
          <w:sz w:val="22"/>
          <w:szCs w:val="22"/>
        </w:rPr>
        <w:t>e</w:t>
      </w:r>
      <w:r w:rsidRPr="008E7731">
        <w:rPr>
          <w:rFonts w:asciiTheme="majorHAnsi" w:hAnsiTheme="majorHAnsi"/>
          <w:b/>
          <w:sz w:val="22"/>
          <w:szCs w:val="22"/>
        </w:rPr>
        <w:t>d</w:t>
      </w:r>
      <w:r w:rsidRPr="008E7731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with composit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>on instru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tor to wo</w:t>
      </w:r>
      <w:r w:rsidRPr="008E7731">
        <w:rPr>
          <w:rFonts w:asciiTheme="majorHAnsi" w:hAnsiTheme="majorHAnsi"/>
          <w:spacing w:val="-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k in EN</w:t>
      </w:r>
      <w:r w:rsidRPr="008E7731">
        <w:rPr>
          <w:rFonts w:asciiTheme="majorHAnsi" w:hAnsiTheme="majorHAnsi"/>
          <w:spacing w:val="1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>L</w:t>
      </w:r>
      <w:r w:rsidRPr="008E773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1101</w:t>
      </w:r>
      <w:r w:rsidRPr="008E773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lass</w:t>
      </w:r>
      <w:r w:rsidRPr="008E7731">
        <w:rPr>
          <w:rFonts w:asciiTheme="majorHAnsi" w:hAnsiTheme="majorHAnsi"/>
          <w:spacing w:val="-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o</w:t>
      </w:r>
      <w:r w:rsidRPr="008E7731">
        <w:rPr>
          <w:rFonts w:asciiTheme="majorHAnsi" w:hAnsiTheme="majorHAnsi"/>
          <w:spacing w:val="2"/>
          <w:sz w:val="22"/>
          <w:szCs w:val="22"/>
        </w:rPr>
        <w:t>o</w:t>
      </w:r>
      <w:r w:rsidRPr="008E7731">
        <w:rPr>
          <w:rFonts w:asciiTheme="majorHAnsi" w:hAnsiTheme="majorHAnsi"/>
          <w:sz w:val="22"/>
          <w:szCs w:val="22"/>
        </w:rPr>
        <w:t>m</w:t>
      </w:r>
    </w:p>
    <w:p w14:paraId="50E2C894" w14:textId="77777777" w:rsidR="000B4308" w:rsidRPr="008E7731" w:rsidRDefault="000B4308">
      <w:pPr>
        <w:spacing w:before="2" w:line="180" w:lineRule="exact"/>
        <w:rPr>
          <w:rFonts w:asciiTheme="majorHAnsi" w:hAnsiTheme="majorHAnsi"/>
          <w:sz w:val="22"/>
          <w:szCs w:val="22"/>
        </w:rPr>
      </w:pPr>
    </w:p>
    <w:p w14:paraId="2735AD0F" w14:textId="77777777" w:rsidR="000B4308" w:rsidRPr="008E7731" w:rsidRDefault="000B430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13CE360" w14:textId="77777777" w:rsidR="000B4308" w:rsidRPr="008E7731" w:rsidRDefault="000B430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7EBCC4B" w14:textId="77777777" w:rsidR="000B4308" w:rsidRPr="008E7731" w:rsidRDefault="000B430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C091ABC" w14:textId="77777777" w:rsidR="000B4308" w:rsidRPr="008E7731" w:rsidRDefault="000B430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4536EB2" w14:textId="77777777" w:rsidR="000B4308" w:rsidRPr="008E7731" w:rsidRDefault="000134FB">
      <w:pPr>
        <w:spacing w:before="34"/>
        <w:ind w:left="4129" w:right="4145"/>
        <w:jc w:val="center"/>
        <w:rPr>
          <w:rFonts w:asciiTheme="majorHAnsi" w:eastAsia="Microsoft Sans Serif" w:hAnsiTheme="majorHAnsi" w:cs="Microsoft Sans Serif"/>
          <w:sz w:val="22"/>
          <w:szCs w:val="22"/>
        </w:rPr>
      </w:pPr>
      <w:r w:rsidRPr="008E7731">
        <w:rPr>
          <w:rFonts w:asciiTheme="majorHAnsi" w:eastAsia="Microsoft Sans Serif" w:hAnsiTheme="majorHAnsi" w:cs="Microsoft Sans Serif"/>
          <w:sz w:val="22"/>
          <w:szCs w:val="22"/>
        </w:rPr>
        <w:t>Re</w:t>
      </w:r>
      <w:r w:rsidRPr="008E7731">
        <w:rPr>
          <w:rFonts w:asciiTheme="majorHAnsi" w:eastAsia="Microsoft Sans Serif" w:hAnsiTheme="majorHAnsi" w:cs="Microsoft Sans Serif"/>
          <w:spacing w:val="1"/>
          <w:sz w:val="22"/>
          <w:szCs w:val="22"/>
        </w:rPr>
        <w:t>fe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re</w:t>
      </w:r>
      <w:r w:rsidRPr="008E7731">
        <w:rPr>
          <w:rFonts w:asciiTheme="majorHAnsi" w:eastAsia="Microsoft Sans Serif" w:hAnsiTheme="majorHAnsi" w:cs="Microsoft Sans Serif"/>
          <w:spacing w:val="1"/>
          <w:sz w:val="22"/>
          <w:szCs w:val="22"/>
        </w:rPr>
        <w:t>n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c</w:t>
      </w:r>
      <w:r w:rsidRPr="008E7731">
        <w:rPr>
          <w:rFonts w:asciiTheme="majorHAnsi" w:eastAsia="Microsoft Sans Serif" w:hAnsiTheme="majorHAnsi" w:cs="Microsoft Sans Serif"/>
          <w:spacing w:val="1"/>
          <w:sz w:val="22"/>
          <w:szCs w:val="22"/>
        </w:rPr>
        <w:t>e</w:t>
      </w:r>
      <w:r w:rsidRPr="008E7731">
        <w:rPr>
          <w:rFonts w:asciiTheme="majorHAnsi" w:eastAsia="Microsoft Sans Serif" w:hAnsiTheme="majorHAnsi" w:cs="Microsoft Sans Serif"/>
          <w:sz w:val="22"/>
          <w:szCs w:val="22"/>
        </w:rPr>
        <w:t>s</w:t>
      </w:r>
    </w:p>
    <w:p w14:paraId="2FCA78AF" w14:textId="77777777" w:rsidR="000B4308" w:rsidRPr="008E7731" w:rsidRDefault="000B4308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05849922" w14:textId="77777777" w:rsidR="000B4308" w:rsidRPr="008E7731" w:rsidRDefault="000134FB">
      <w:pPr>
        <w:ind w:left="820" w:right="1231" w:hanging="72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spacing w:val="1"/>
          <w:sz w:val="22"/>
          <w:szCs w:val="22"/>
        </w:rPr>
        <w:t>S</w:t>
      </w:r>
      <w:r w:rsidRPr="008E7731">
        <w:rPr>
          <w:rFonts w:asciiTheme="majorHAnsi" w:hAnsiTheme="majorHAnsi"/>
          <w:spacing w:val="-1"/>
          <w:sz w:val="22"/>
          <w:szCs w:val="22"/>
        </w:rPr>
        <w:t>ea</w:t>
      </w:r>
      <w:r w:rsidRPr="008E7731">
        <w:rPr>
          <w:rFonts w:asciiTheme="majorHAnsi" w:hAnsiTheme="majorHAnsi"/>
          <w:sz w:val="22"/>
          <w:szCs w:val="22"/>
        </w:rPr>
        <w:t xml:space="preserve">n </w:t>
      </w:r>
      <w:r w:rsidRPr="008E7731">
        <w:rPr>
          <w:rFonts w:asciiTheme="majorHAnsi" w:hAnsiTheme="majorHAnsi"/>
          <w:spacing w:val="1"/>
          <w:sz w:val="22"/>
          <w:szCs w:val="22"/>
        </w:rPr>
        <w:t>P</w:t>
      </w:r>
      <w:r w:rsidRPr="008E7731">
        <w:rPr>
          <w:rFonts w:asciiTheme="majorHAnsi" w:hAnsiTheme="majorHAnsi"/>
          <w:sz w:val="22"/>
          <w:szCs w:val="22"/>
        </w:rPr>
        <w:t>r</w:t>
      </w:r>
      <w:r w:rsidRPr="008E7731">
        <w:rPr>
          <w:rFonts w:asciiTheme="majorHAnsi" w:hAnsiTheme="majorHAnsi"/>
          <w:spacing w:val="-2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nt</w:t>
      </w:r>
      <w:r w:rsidRPr="008E7731">
        <w:rPr>
          <w:rFonts w:asciiTheme="majorHAnsi" w:hAnsiTheme="majorHAnsi"/>
          <w:spacing w:val="1"/>
          <w:sz w:val="22"/>
          <w:szCs w:val="22"/>
        </w:rPr>
        <w:t>i</w:t>
      </w:r>
      <w:r w:rsidRPr="008E7731">
        <w:rPr>
          <w:rFonts w:asciiTheme="majorHAnsi" w:hAnsiTheme="majorHAnsi"/>
          <w:sz w:val="22"/>
          <w:szCs w:val="22"/>
        </w:rPr>
        <w:t xml:space="preserve">ss, </w:t>
      </w:r>
      <w:r w:rsidRPr="008E7731">
        <w:rPr>
          <w:rFonts w:asciiTheme="majorHAnsi" w:hAnsiTheme="majorHAnsi"/>
          <w:spacing w:val="1"/>
          <w:sz w:val="22"/>
          <w:szCs w:val="22"/>
        </w:rPr>
        <w:t>P</w:t>
      </w:r>
      <w:r w:rsidRPr="008E7731">
        <w:rPr>
          <w:rFonts w:asciiTheme="majorHAnsi" w:hAnsiTheme="majorHAnsi"/>
          <w:sz w:val="22"/>
          <w:szCs w:val="22"/>
        </w:rPr>
        <w:t>ro</w:t>
      </w:r>
      <w:r w:rsidRPr="008E7731">
        <w:rPr>
          <w:rFonts w:asciiTheme="majorHAnsi" w:hAnsiTheme="majorHAnsi"/>
          <w:spacing w:val="-1"/>
          <w:sz w:val="22"/>
          <w:szCs w:val="22"/>
        </w:rPr>
        <w:t>fe</w:t>
      </w:r>
      <w:r w:rsidRPr="008E7731">
        <w:rPr>
          <w:rFonts w:asciiTheme="majorHAnsi" w:hAnsiTheme="majorHAnsi"/>
          <w:sz w:val="22"/>
          <w:szCs w:val="22"/>
        </w:rPr>
        <w:t>sso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,</w:t>
      </w:r>
      <w:r w:rsidRPr="008E773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No</w:t>
      </w:r>
      <w:r w:rsidRPr="008E7731">
        <w:rPr>
          <w:rFonts w:asciiTheme="majorHAnsi" w:hAnsiTheme="majorHAnsi"/>
          <w:spacing w:val="-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wi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h Univ</w:t>
      </w:r>
      <w:r w:rsidRPr="008E7731">
        <w:rPr>
          <w:rFonts w:asciiTheme="majorHAnsi" w:hAnsiTheme="majorHAnsi"/>
          <w:spacing w:val="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rsi</w:t>
      </w:r>
      <w:r w:rsidRPr="008E7731">
        <w:rPr>
          <w:rFonts w:asciiTheme="majorHAnsi" w:hAnsiTheme="majorHAnsi"/>
          <w:spacing w:val="3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y</w:t>
      </w:r>
      <w:r w:rsidRPr="008E773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N</w:t>
      </w:r>
      <w:r w:rsidRPr="008E7731">
        <w:rPr>
          <w:rFonts w:asciiTheme="majorHAnsi" w:hAnsiTheme="majorHAnsi"/>
          <w:spacing w:val="2"/>
          <w:sz w:val="22"/>
          <w:szCs w:val="22"/>
        </w:rPr>
        <w:t>o</w:t>
      </w:r>
      <w:r w:rsidRPr="008E7731">
        <w:rPr>
          <w:rFonts w:asciiTheme="majorHAnsi" w:hAnsiTheme="majorHAnsi"/>
          <w:sz w:val="22"/>
          <w:szCs w:val="22"/>
        </w:rPr>
        <w:t>rth</w:t>
      </w:r>
      <w:r w:rsidRPr="008E7731">
        <w:rPr>
          <w:rFonts w:asciiTheme="majorHAnsi" w:hAnsiTheme="majorHAnsi"/>
          <w:spacing w:val="-1"/>
          <w:sz w:val="22"/>
          <w:szCs w:val="22"/>
        </w:rPr>
        <w:t>f</w:t>
      </w:r>
      <w:r w:rsidRPr="008E7731">
        <w:rPr>
          <w:rFonts w:asciiTheme="majorHAnsi" w:hAnsiTheme="majorHAnsi"/>
          <w:sz w:val="22"/>
          <w:szCs w:val="22"/>
        </w:rPr>
        <w:t>ield, VT  05663. (802</w:t>
      </w:r>
      <w:r w:rsidRPr="008E7731">
        <w:rPr>
          <w:rFonts w:asciiTheme="majorHAnsi" w:hAnsiTheme="majorHAnsi"/>
          <w:spacing w:val="1"/>
          <w:sz w:val="22"/>
          <w:szCs w:val="22"/>
        </w:rPr>
        <w:t>)</w:t>
      </w:r>
      <w:r w:rsidRPr="008E7731">
        <w:rPr>
          <w:rFonts w:asciiTheme="majorHAnsi" w:hAnsiTheme="majorHAnsi"/>
          <w:spacing w:val="2"/>
          <w:sz w:val="22"/>
          <w:szCs w:val="22"/>
        </w:rPr>
        <w:t>-</w:t>
      </w:r>
      <w:r w:rsidRPr="008E7731">
        <w:rPr>
          <w:rFonts w:asciiTheme="majorHAnsi" w:hAnsiTheme="majorHAnsi"/>
          <w:sz w:val="22"/>
          <w:szCs w:val="22"/>
        </w:rPr>
        <w:t>48</w:t>
      </w:r>
      <w:r w:rsidRPr="008E7731">
        <w:rPr>
          <w:rFonts w:asciiTheme="majorHAnsi" w:hAnsiTheme="majorHAnsi"/>
          <w:spacing w:val="1"/>
          <w:sz w:val="22"/>
          <w:szCs w:val="22"/>
        </w:rPr>
        <w:t>5</w:t>
      </w:r>
      <w:r w:rsidRPr="008E7731">
        <w:rPr>
          <w:rFonts w:asciiTheme="majorHAnsi" w:hAnsiTheme="majorHAnsi"/>
          <w:spacing w:val="-1"/>
          <w:sz w:val="22"/>
          <w:szCs w:val="22"/>
        </w:rPr>
        <w:t>-</w:t>
      </w:r>
      <w:r w:rsidRPr="008E7731">
        <w:rPr>
          <w:rFonts w:asciiTheme="majorHAnsi" w:hAnsiTheme="majorHAnsi"/>
          <w:sz w:val="22"/>
          <w:szCs w:val="22"/>
        </w:rPr>
        <w:t xml:space="preserve">2261 </w:t>
      </w:r>
      <w:hyperlink r:id="rId9">
        <w:r w:rsidRPr="008E7731">
          <w:rPr>
            <w:rFonts w:asciiTheme="majorHAnsi" w:hAnsiTheme="majorHAnsi"/>
            <w:color w:val="0462C1"/>
            <w:sz w:val="22"/>
            <w:szCs w:val="22"/>
            <w:u w:val="single" w:color="0462C1"/>
          </w:rPr>
          <w:t>s</w:t>
        </w:r>
        <w:r w:rsidRPr="008E7731">
          <w:rPr>
            <w:rFonts w:asciiTheme="majorHAnsi" w:hAnsiTheme="majorHAnsi"/>
            <w:color w:val="0462C1"/>
            <w:spacing w:val="-1"/>
            <w:sz w:val="22"/>
            <w:szCs w:val="22"/>
            <w:u w:val="single" w:color="0462C1"/>
          </w:rPr>
          <w:t>ea</w:t>
        </w:r>
        <w:r w:rsidRPr="008E7731">
          <w:rPr>
            <w:rFonts w:asciiTheme="majorHAnsi" w:hAnsiTheme="majorHAnsi"/>
            <w:color w:val="0462C1"/>
            <w:sz w:val="22"/>
            <w:szCs w:val="22"/>
            <w:u w:val="single" w:color="0462C1"/>
          </w:rPr>
          <w:t>n.pr</w:t>
        </w:r>
        <w:r w:rsidRPr="008E7731">
          <w:rPr>
            <w:rFonts w:asciiTheme="majorHAnsi" w:hAnsiTheme="majorHAnsi"/>
            <w:color w:val="0462C1"/>
            <w:spacing w:val="-2"/>
            <w:sz w:val="22"/>
            <w:szCs w:val="22"/>
            <w:u w:val="single" w:color="0462C1"/>
          </w:rPr>
          <w:t>e</w:t>
        </w:r>
        <w:r w:rsidRPr="008E7731">
          <w:rPr>
            <w:rFonts w:asciiTheme="majorHAnsi" w:hAnsiTheme="majorHAnsi"/>
            <w:color w:val="0462C1"/>
            <w:sz w:val="22"/>
            <w:szCs w:val="22"/>
            <w:u w:val="single" w:color="0462C1"/>
          </w:rPr>
          <w:t>nt</w:t>
        </w:r>
        <w:r w:rsidRPr="008E7731">
          <w:rPr>
            <w:rFonts w:asciiTheme="majorHAnsi" w:hAnsiTheme="majorHAnsi"/>
            <w:color w:val="0462C1"/>
            <w:spacing w:val="1"/>
            <w:sz w:val="22"/>
            <w:szCs w:val="22"/>
            <w:u w:val="single" w:color="0462C1"/>
          </w:rPr>
          <w:t>i</w:t>
        </w:r>
        <w:r w:rsidRPr="008E7731">
          <w:rPr>
            <w:rFonts w:asciiTheme="majorHAnsi" w:hAnsiTheme="majorHAnsi"/>
            <w:color w:val="0462C1"/>
            <w:sz w:val="22"/>
            <w:szCs w:val="22"/>
            <w:u w:val="single" w:color="0462C1"/>
          </w:rPr>
          <w:t>ss</w:t>
        </w:r>
        <w:r w:rsidRPr="008E7731">
          <w:rPr>
            <w:rFonts w:asciiTheme="majorHAnsi" w:hAnsiTheme="majorHAnsi"/>
            <w:color w:val="0462C1"/>
            <w:spacing w:val="2"/>
            <w:sz w:val="22"/>
            <w:szCs w:val="22"/>
            <w:u w:val="single" w:color="0462C1"/>
          </w:rPr>
          <w:t>@</w:t>
        </w:r>
        <w:r w:rsidRPr="008E7731">
          <w:rPr>
            <w:rFonts w:asciiTheme="majorHAnsi" w:hAnsiTheme="majorHAnsi"/>
            <w:color w:val="0462C1"/>
            <w:spacing w:val="-2"/>
            <w:sz w:val="22"/>
            <w:szCs w:val="22"/>
            <w:u w:val="single" w:color="0462C1"/>
          </w:rPr>
          <w:t>g</w:t>
        </w:r>
        <w:r w:rsidRPr="008E7731">
          <w:rPr>
            <w:rFonts w:asciiTheme="majorHAnsi" w:hAnsiTheme="majorHAnsi"/>
            <w:color w:val="0462C1"/>
            <w:sz w:val="22"/>
            <w:szCs w:val="22"/>
            <w:u w:val="single" w:color="0462C1"/>
          </w:rPr>
          <w:t>mail.c</w:t>
        </w:r>
        <w:r w:rsidRPr="008E7731">
          <w:rPr>
            <w:rFonts w:asciiTheme="majorHAnsi" w:hAnsiTheme="majorHAnsi"/>
            <w:color w:val="0462C1"/>
            <w:spacing w:val="2"/>
            <w:sz w:val="22"/>
            <w:szCs w:val="22"/>
            <w:u w:val="single" w:color="0462C1"/>
          </w:rPr>
          <w:t>o</w:t>
        </w:r>
        <w:r w:rsidRPr="008E7731">
          <w:rPr>
            <w:rFonts w:asciiTheme="majorHAnsi" w:hAnsiTheme="majorHAnsi"/>
            <w:color w:val="0462C1"/>
            <w:spacing w:val="1"/>
            <w:sz w:val="22"/>
            <w:szCs w:val="22"/>
            <w:u w:val="single" w:color="0462C1"/>
          </w:rPr>
          <w:t>m</w:t>
        </w:r>
        <w:r w:rsidRPr="008E7731">
          <w:rPr>
            <w:rFonts w:asciiTheme="majorHAnsi" w:hAnsiTheme="majorHAnsi"/>
            <w:color w:val="000000"/>
            <w:sz w:val="22"/>
            <w:szCs w:val="22"/>
          </w:rPr>
          <w:t>.</w:t>
        </w:r>
      </w:hyperlink>
      <w:r w:rsidRPr="008E7731"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8E7731">
        <w:rPr>
          <w:rFonts w:asciiTheme="majorHAnsi" w:hAnsiTheme="majorHAnsi"/>
          <w:color w:val="000000"/>
          <w:spacing w:val="1"/>
          <w:sz w:val="22"/>
          <w:szCs w:val="22"/>
        </w:rPr>
        <w:t>[</w:t>
      </w:r>
      <w:r w:rsidRPr="008E7731">
        <w:rPr>
          <w:rFonts w:asciiTheme="majorHAnsi" w:hAnsiTheme="majorHAnsi"/>
          <w:color w:val="000000"/>
          <w:sz w:val="22"/>
          <w:szCs w:val="22"/>
        </w:rPr>
        <w:t>M</w:t>
      </w:r>
      <w:r w:rsidRPr="008E7731">
        <w:rPr>
          <w:rFonts w:asciiTheme="majorHAnsi" w:hAnsiTheme="majorHAnsi"/>
          <w:color w:val="000000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color w:val="000000"/>
          <w:sz w:val="22"/>
          <w:szCs w:val="22"/>
        </w:rPr>
        <w:t>ntor]</w:t>
      </w:r>
    </w:p>
    <w:p w14:paraId="4AF372BC" w14:textId="77777777" w:rsidR="000B4308" w:rsidRPr="008E7731" w:rsidRDefault="000B4308">
      <w:pPr>
        <w:spacing w:before="7" w:line="240" w:lineRule="exact"/>
        <w:rPr>
          <w:rFonts w:asciiTheme="majorHAnsi" w:hAnsiTheme="majorHAnsi"/>
          <w:sz w:val="22"/>
          <w:szCs w:val="22"/>
        </w:rPr>
      </w:pPr>
    </w:p>
    <w:p w14:paraId="788577C7" w14:textId="77777777" w:rsidR="000B4308" w:rsidRPr="008E7731" w:rsidRDefault="000134FB">
      <w:pPr>
        <w:spacing w:before="29"/>
        <w:ind w:left="10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sz w:val="22"/>
          <w:szCs w:val="22"/>
        </w:rPr>
        <w:t>Al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x</w:t>
      </w:r>
      <w:r w:rsidRPr="008E773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2"/>
          <w:sz w:val="22"/>
          <w:szCs w:val="22"/>
        </w:rPr>
        <w:t>B</w:t>
      </w:r>
      <w:r w:rsidRPr="008E7731">
        <w:rPr>
          <w:rFonts w:asciiTheme="majorHAnsi" w:hAnsiTheme="majorHAnsi"/>
          <w:sz w:val="22"/>
          <w:szCs w:val="22"/>
        </w:rPr>
        <w:t>la</w:t>
      </w:r>
      <w:r w:rsidRPr="008E7731">
        <w:rPr>
          <w:rFonts w:asciiTheme="majorHAnsi" w:hAnsiTheme="majorHAnsi"/>
          <w:spacing w:val="1"/>
          <w:sz w:val="22"/>
          <w:szCs w:val="22"/>
        </w:rPr>
        <w:t>z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r, Pro</w:t>
      </w:r>
      <w:r w:rsidRPr="008E7731">
        <w:rPr>
          <w:rFonts w:asciiTheme="majorHAnsi" w:hAnsiTheme="majorHAnsi"/>
          <w:spacing w:val="-1"/>
          <w:sz w:val="22"/>
          <w:szCs w:val="22"/>
        </w:rPr>
        <w:t>fe</w:t>
      </w:r>
      <w:r w:rsidRPr="008E7731">
        <w:rPr>
          <w:rFonts w:asciiTheme="majorHAnsi" w:hAnsiTheme="majorHAnsi"/>
          <w:sz w:val="22"/>
          <w:szCs w:val="22"/>
        </w:rPr>
        <w:t>ssor,</w:t>
      </w:r>
      <w:r w:rsidRPr="008E773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G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o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>ia Coll</w:t>
      </w:r>
      <w:r w:rsidRPr="008E7731">
        <w:rPr>
          <w:rFonts w:asciiTheme="majorHAnsi" w:hAnsiTheme="majorHAnsi"/>
          <w:spacing w:val="2"/>
          <w:sz w:val="22"/>
          <w:szCs w:val="22"/>
        </w:rPr>
        <w:t>e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>e</w:t>
      </w:r>
      <w:r w:rsidRPr="008E77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 xml:space="preserve">nd </w:t>
      </w:r>
      <w:r w:rsidRPr="008E7731">
        <w:rPr>
          <w:rFonts w:asciiTheme="majorHAnsi" w:hAnsiTheme="majorHAnsi"/>
          <w:spacing w:val="1"/>
          <w:sz w:val="22"/>
          <w:szCs w:val="22"/>
        </w:rPr>
        <w:t>S</w:t>
      </w:r>
      <w:r w:rsidRPr="008E7731">
        <w:rPr>
          <w:rFonts w:asciiTheme="majorHAnsi" w:hAnsiTheme="majorHAnsi"/>
          <w:sz w:val="22"/>
          <w:szCs w:val="22"/>
        </w:rPr>
        <w:t>tate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Univ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rsi</w:t>
      </w:r>
      <w:r w:rsidRPr="008E7731">
        <w:rPr>
          <w:rFonts w:asciiTheme="majorHAnsi" w:hAnsiTheme="majorHAnsi"/>
          <w:spacing w:val="5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y</w:t>
      </w:r>
      <w:r w:rsidRPr="008E773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Mi</w:t>
      </w:r>
      <w:r w:rsidRPr="008E7731">
        <w:rPr>
          <w:rFonts w:asciiTheme="majorHAnsi" w:hAnsiTheme="majorHAnsi"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sz w:val="22"/>
          <w:szCs w:val="22"/>
        </w:rPr>
        <w:t>ledg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vi</w:t>
      </w:r>
      <w:r w:rsidRPr="008E7731">
        <w:rPr>
          <w:rFonts w:asciiTheme="majorHAnsi" w:hAnsiTheme="majorHAnsi"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sz w:val="22"/>
          <w:szCs w:val="22"/>
        </w:rPr>
        <w:t xml:space="preserve">le, </w:t>
      </w:r>
      <w:r w:rsidRPr="008E7731">
        <w:rPr>
          <w:rFonts w:asciiTheme="majorHAnsi" w:hAnsiTheme="majorHAnsi"/>
          <w:spacing w:val="-1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>A 31061.</w:t>
      </w:r>
    </w:p>
    <w:p w14:paraId="3350F332" w14:textId="77777777" w:rsidR="000B4308" w:rsidRPr="008E7731" w:rsidRDefault="000134FB">
      <w:pPr>
        <w:spacing w:line="260" w:lineRule="exact"/>
        <w:ind w:left="82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position w:val="-1"/>
          <w:sz w:val="22"/>
          <w:szCs w:val="22"/>
        </w:rPr>
        <w:t>478</w:t>
      </w:r>
      <w:r w:rsidRPr="008E7731">
        <w:rPr>
          <w:rFonts w:asciiTheme="majorHAnsi" w:hAnsiTheme="majorHAnsi"/>
          <w:spacing w:val="-1"/>
          <w:position w:val="-1"/>
          <w:sz w:val="22"/>
          <w:szCs w:val="22"/>
        </w:rPr>
        <w:t>-</w:t>
      </w:r>
      <w:r w:rsidRPr="008E7731">
        <w:rPr>
          <w:rFonts w:asciiTheme="majorHAnsi" w:hAnsiTheme="majorHAnsi"/>
          <w:position w:val="-1"/>
          <w:sz w:val="22"/>
          <w:szCs w:val="22"/>
        </w:rPr>
        <w:t>445</w:t>
      </w:r>
      <w:r w:rsidRPr="008E7731">
        <w:rPr>
          <w:rFonts w:asciiTheme="majorHAnsi" w:hAnsiTheme="majorHAnsi"/>
          <w:spacing w:val="-1"/>
          <w:position w:val="-1"/>
          <w:sz w:val="22"/>
          <w:szCs w:val="22"/>
        </w:rPr>
        <w:t>-</w:t>
      </w:r>
      <w:r w:rsidRPr="008E7731">
        <w:rPr>
          <w:rFonts w:asciiTheme="majorHAnsi" w:hAnsiTheme="majorHAnsi"/>
          <w:position w:val="-1"/>
          <w:sz w:val="22"/>
          <w:szCs w:val="22"/>
        </w:rPr>
        <w:t xml:space="preserve">0964 </w:t>
      </w:r>
      <w:hyperlink r:id="rId10">
        <w:r w:rsidRPr="008E7731">
          <w:rPr>
            <w:rFonts w:asciiTheme="majorHAnsi" w:hAnsiTheme="majorHAnsi"/>
            <w:color w:val="0462C1"/>
            <w:spacing w:val="-1"/>
            <w:position w:val="-1"/>
            <w:sz w:val="22"/>
            <w:szCs w:val="22"/>
            <w:u w:val="single" w:color="0462C1"/>
          </w:rPr>
          <w:t>a</w:t>
        </w:r>
        <w:r w:rsidRPr="008E7731">
          <w:rPr>
            <w:rFonts w:asciiTheme="majorHAnsi" w:hAnsiTheme="majorHAnsi"/>
            <w:color w:val="0462C1"/>
            <w:position w:val="-1"/>
            <w:sz w:val="22"/>
            <w:szCs w:val="22"/>
            <w:u w:val="single" w:color="0462C1"/>
          </w:rPr>
          <w:t>le</w:t>
        </w:r>
        <w:r w:rsidRPr="008E7731">
          <w:rPr>
            <w:rFonts w:asciiTheme="majorHAnsi" w:hAnsiTheme="majorHAnsi"/>
            <w:color w:val="0462C1"/>
            <w:spacing w:val="2"/>
            <w:position w:val="-1"/>
            <w:sz w:val="22"/>
            <w:szCs w:val="22"/>
            <w:u w:val="single" w:color="0462C1"/>
          </w:rPr>
          <w:t>x</w:t>
        </w:r>
        <w:r w:rsidRPr="008E7731">
          <w:rPr>
            <w:rFonts w:asciiTheme="majorHAnsi" w:hAnsiTheme="majorHAnsi"/>
            <w:color w:val="0462C1"/>
            <w:position w:val="-1"/>
            <w:sz w:val="22"/>
            <w:szCs w:val="22"/>
            <w:u w:val="single" w:color="0462C1"/>
          </w:rPr>
          <w:t>.bla</w:t>
        </w:r>
        <w:r w:rsidRPr="008E7731">
          <w:rPr>
            <w:rFonts w:asciiTheme="majorHAnsi" w:hAnsiTheme="majorHAnsi"/>
            <w:color w:val="0462C1"/>
            <w:spacing w:val="1"/>
            <w:position w:val="-1"/>
            <w:sz w:val="22"/>
            <w:szCs w:val="22"/>
            <w:u w:val="single" w:color="0462C1"/>
          </w:rPr>
          <w:t>z</w:t>
        </w:r>
        <w:r w:rsidRPr="008E7731">
          <w:rPr>
            <w:rFonts w:asciiTheme="majorHAnsi" w:hAnsiTheme="majorHAnsi"/>
            <w:color w:val="0462C1"/>
            <w:spacing w:val="-1"/>
            <w:position w:val="-1"/>
            <w:sz w:val="22"/>
            <w:szCs w:val="22"/>
            <w:u w:val="single" w:color="0462C1"/>
          </w:rPr>
          <w:t>e</w:t>
        </w:r>
        <w:r w:rsidRPr="008E7731">
          <w:rPr>
            <w:rFonts w:asciiTheme="majorHAnsi" w:hAnsiTheme="majorHAnsi"/>
            <w:color w:val="0462C1"/>
            <w:position w:val="-1"/>
            <w:sz w:val="22"/>
            <w:szCs w:val="22"/>
            <w:u w:val="single" w:color="0462C1"/>
          </w:rPr>
          <w:t>r</w:t>
        </w:r>
        <w:r w:rsidRPr="008E7731">
          <w:rPr>
            <w:rFonts w:asciiTheme="majorHAnsi" w:hAnsiTheme="majorHAnsi"/>
            <w:color w:val="0462C1"/>
            <w:spacing w:val="-1"/>
            <w:position w:val="-1"/>
            <w:sz w:val="22"/>
            <w:szCs w:val="22"/>
            <w:u w:val="single" w:color="0462C1"/>
          </w:rPr>
          <w:t>@</w:t>
        </w:r>
        <w:r w:rsidRPr="008E7731">
          <w:rPr>
            <w:rFonts w:asciiTheme="majorHAnsi" w:hAnsiTheme="majorHAnsi"/>
            <w:color w:val="0462C1"/>
            <w:position w:val="-1"/>
            <w:sz w:val="22"/>
            <w:szCs w:val="22"/>
            <w:u w:val="single" w:color="0462C1"/>
          </w:rPr>
          <w:t>g</w:t>
        </w:r>
        <w:r w:rsidRPr="008E7731">
          <w:rPr>
            <w:rFonts w:asciiTheme="majorHAnsi" w:hAnsiTheme="majorHAnsi"/>
            <w:color w:val="0462C1"/>
            <w:spacing w:val="-1"/>
            <w:position w:val="-1"/>
            <w:sz w:val="22"/>
            <w:szCs w:val="22"/>
            <w:u w:val="single" w:color="0462C1"/>
          </w:rPr>
          <w:t>c</w:t>
        </w:r>
        <w:r w:rsidRPr="008E7731">
          <w:rPr>
            <w:rFonts w:asciiTheme="majorHAnsi" w:hAnsiTheme="majorHAnsi"/>
            <w:color w:val="0462C1"/>
            <w:position w:val="-1"/>
            <w:sz w:val="22"/>
            <w:szCs w:val="22"/>
            <w:u w:val="single" w:color="0462C1"/>
          </w:rPr>
          <w:t>su.</w:t>
        </w:r>
        <w:r w:rsidRPr="008E7731">
          <w:rPr>
            <w:rFonts w:asciiTheme="majorHAnsi" w:hAnsiTheme="majorHAnsi"/>
            <w:color w:val="0462C1"/>
            <w:spacing w:val="-1"/>
            <w:position w:val="-1"/>
            <w:sz w:val="22"/>
            <w:szCs w:val="22"/>
            <w:u w:val="single" w:color="0462C1"/>
          </w:rPr>
          <w:t>e</w:t>
        </w:r>
        <w:r w:rsidRPr="008E7731">
          <w:rPr>
            <w:rFonts w:asciiTheme="majorHAnsi" w:hAnsiTheme="majorHAnsi"/>
            <w:color w:val="0462C1"/>
            <w:position w:val="-1"/>
            <w:sz w:val="22"/>
            <w:szCs w:val="22"/>
            <w:u w:val="single" w:color="0462C1"/>
          </w:rPr>
          <w:t>du</w:t>
        </w:r>
        <w:r w:rsidRPr="008E7731">
          <w:rPr>
            <w:rFonts w:asciiTheme="majorHAnsi" w:hAnsiTheme="majorHAnsi"/>
            <w:color w:val="0462C1"/>
            <w:spacing w:val="1"/>
            <w:position w:val="-1"/>
            <w:sz w:val="22"/>
            <w:szCs w:val="22"/>
          </w:rPr>
          <w:t xml:space="preserve"> </w:t>
        </w:r>
        <w:r w:rsidRPr="008E7731">
          <w:rPr>
            <w:rFonts w:asciiTheme="majorHAnsi" w:hAnsiTheme="majorHAnsi"/>
            <w:color w:val="000000"/>
            <w:spacing w:val="1"/>
            <w:position w:val="-1"/>
            <w:sz w:val="22"/>
            <w:szCs w:val="22"/>
          </w:rPr>
          <w:t>[</w:t>
        </w:r>
      </w:hyperlink>
      <w:r w:rsidRPr="008E7731">
        <w:rPr>
          <w:rFonts w:asciiTheme="majorHAnsi" w:hAnsiTheme="majorHAnsi"/>
          <w:color w:val="000000"/>
          <w:position w:val="-1"/>
          <w:sz w:val="22"/>
          <w:szCs w:val="22"/>
        </w:rPr>
        <w:t>Coordin</w:t>
      </w:r>
      <w:r w:rsidRPr="008E7731">
        <w:rPr>
          <w:rFonts w:asciiTheme="majorHAnsi" w:hAnsiTheme="majorHAnsi"/>
          <w:color w:val="000000"/>
          <w:spacing w:val="-1"/>
          <w:position w:val="-1"/>
          <w:sz w:val="22"/>
          <w:szCs w:val="22"/>
        </w:rPr>
        <w:t>a</w:t>
      </w:r>
      <w:r w:rsidRPr="008E7731">
        <w:rPr>
          <w:rFonts w:asciiTheme="majorHAnsi" w:hAnsiTheme="majorHAnsi"/>
          <w:color w:val="000000"/>
          <w:position w:val="-1"/>
          <w:sz w:val="22"/>
          <w:szCs w:val="22"/>
        </w:rPr>
        <w:t>tor</w:t>
      </w:r>
      <w:r w:rsidRPr="008E7731">
        <w:rPr>
          <w:rFonts w:asciiTheme="majorHAnsi" w:hAnsiTheme="majorHAnsi"/>
          <w:color w:val="000000"/>
          <w:spacing w:val="2"/>
          <w:position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color w:val="000000"/>
          <w:position w:val="-1"/>
          <w:sz w:val="22"/>
          <w:szCs w:val="22"/>
        </w:rPr>
        <w:t>GC</w:t>
      </w:r>
      <w:r w:rsidRPr="008E7731">
        <w:rPr>
          <w:rFonts w:asciiTheme="majorHAnsi" w:hAnsiTheme="majorHAnsi"/>
          <w:color w:val="000000"/>
          <w:spacing w:val="1"/>
          <w:position w:val="-1"/>
          <w:sz w:val="22"/>
          <w:szCs w:val="22"/>
        </w:rPr>
        <w:t>S</w:t>
      </w:r>
      <w:r w:rsidRPr="008E7731">
        <w:rPr>
          <w:rFonts w:asciiTheme="majorHAnsi" w:hAnsiTheme="majorHAnsi"/>
          <w:color w:val="000000"/>
          <w:position w:val="-1"/>
          <w:sz w:val="22"/>
          <w:szCs w:val="22"/>
        </w:rPr>
        <w:t xml:space="preserve">U </w:t>
      </w:r>
      <w:r w:rsidRPr="008E7731">
        <w:rPr>
          <w:rFonts w:asciiTheme="majorHAnsi" w:hAnsiTheme="majorHAnsi"/>
          <w:color w:val="000000"/>
          <w:spacing w:val="-1"/>
          <w:position w:val="-1"/>
          <w:sz w:val="22"/>
          <w:szCs w:val="22"/>
        </w:rPr>
        <w:t>Teac</w:t>
      </w:r>
      <w:r w:rsidRPr="008E7731">
        <w:rPr>
          <w:rFonts w:asciiTheme="majorHAnsi" w:hAnsiTheme="majorHAnsi"/>
          <w:color w:val="000000"/>
          <w:position w:val="-1"/>
          <w:sz w:val="22"/>
          <w:szCs w:val="22"/>
        </w:rPr>
        <w:t>hi</w:t>
      </w:r>
      <w:r w:rsidRPr="008E7731">
        <w:rPr>
          <w:rFonts w:asciiTheme="majorHAnsi" w:hAnsiTheme="majorHAnsi"/>
          <w:color w:val="000000"/>
          <w:spacing w:val="3"/>
          <w:position w:val="-1"/>
          <w:sz w:val="22"/>
          <w:szCs w:val="22"/>
        </w:rPr>
        <w:t>n</w:t>
      </w:r>
      <w:r w:rsidRPr="008E7731">
        <w:rPr>
          <w:rFonts w:asciiTheme="majorHAnsi" w:hAnsiTheme="majorHAnsi"/>
          <w:color w:val="000000"/>
          <w:position w:val="-1"/>
          <w:sz w:val="22"/>
          <w:szCs w:val="22"/>
        </w:rPr>
        <w:t>g</w:t>
      </w:r>
      <w:r w:rsidRPr="008E7731">
        <w:rPr>
          <w:rFonts w:asciiTheme="majorHAnsi" w:hAnsiTheme="majorHAnsi"/>
          <w:color w:val="000000"/>
          <w:spacing w:val="-2"/>
          <w:position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color w:val="000000"/>
          <w:spacing w:val="1"/>
          <w:position w:val="-1"/>
          <w:sz w:val="22"/>
          <w:szCs w:val="22"/>
        </w:rPr>
        <w:t>F</w:t>
      </w:r>
      <w:r w:rsidRPr="008E7731">
        <w:rPr>
          <w:rFonts w:asciiTheme="majorHAnsi" w:hAnsiTheme="majorHAnsi"/>
          <w:color w:val="000000"/>
          <w:spacing w:val="-1"/>
          <w:position w:val="-1"/>
          <w:sz w:val="22"/>
          <w:szCs w:val="22"/>
        </w:rPr>
        <w:t>e</w:t>
      </w:r>
      <w:r w:rsidRPr="008E7731">
        <w:rPr>
          <w:rFonts w:asciiTheme="majorHAnsi" w:hAnsiTheme="majorHAnsi"/>
          <w:color w:val="000000"/>
          <w:position w:val="-1"/>
          <w:sz w:val="22"/>
          <w:szCs w:val="22"/>
        </w:rPr>
        <w:t>l</w:t>
      </w:r>
      <w:r w:rsidRPr="008E7731">
        <w:rPr>
          <w:rFonts w:asciiTheme="majorHAnsi" w:hAnsiTheme="majorHAnsi"/>
          <w:color w:val="000000"/>
          <w:spacing w:val="1"/>
          <w:position w:val="-1"/>
          <w:sz w:val="22"/>
          <w:szCs w:val="22"/>
        </w:rPr>
        <w:t>l</w:t>
      </w:r>
      <w:r w:rsidRPr="008E7731">
        <w:rPr>
          <w:rFonts w:asciiTheme="majorHAnsi" w:hAnsiTheme="majorHAnsi"/>
          <w:color w:val="000000"/>
          <w:position w:val="-1"/>
          <w:sz w:val="22"/>
          <w:szCs w:val="22"/>
        </w:rPr>
        <w:t>o</w:t>
      </w:r>
      <w:r w:rsidRPr="008E7731">
        <w:rPr>
          <w:rFonts w:asciiTheme="majorHAnsi" w:hAnsiTheme="majorHAnsi"/>
          <w:color w:val="000000"/>
          <w:spacing w:val="2"/>
          <w:position w:val="-1"/>
          <w:sz w:val="22"/>
          <w:szCs w:val="22"/>
        </w:rPr>
        <w:t>w</w:t>
      </w:r>
      <w:r w:rsidRPr="008E7731">
        <w:rPr>
          <w:rFonts w:asciiTheme="majorHAnsi" w:hAnsiTheme="majorHAnsi"/>
          <w:color w:val="000000"/>
          <w:position w:val="-1"/>
          <w:sz w:val="22"/>
          <w:szCs w:val="22"/>
        </w:rPr>
        <w:t>s]</w:t>
      </w:r>
    </w:p>
    <w:p w14:paraId="438EA034" w14:textId="77777777" w:rsidR="000B4308" w:rsidRPr="008E7731" w:rsidRDefault="000B4308">
      <w:pPr>
        <w:spacing w:before="10" w:line="240" w:lineRule="exact"/>
        <w:rPr>
          <w:rFonts w:asciiTheme="majorHAnsi" w:hAnsiTheme="majorHAnsi"/>
          <w:sz w:val="22"/>
          <w:szCs w:val="22"/>
        </w:rPr>
      </w:pPr>
    </w:p>
    <w:p w14:paraId="51A4B8F7" w14:textId="77777777" w:rsidR="000B4308" w:rsidRPr="008E7731" w:rsidRDefault="000134FB">
      <w:pPr>
        <w:spacing w:before="29"/>
        <w:ind w:left="10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spacing w:val="1"/>
          <w:sz w:val="22"/>
          <w:szCs w:val="22"/>
        </w:rPr>
        <w:t>P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te C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>r</w:t>
      </w:r>
      <w:r w:rsidRPr="008E7731">
        <w:rPr>
          <w:rFonts w:asciiTheme="majorHAnsi" w:hAnsiTheme="majorHAnsi"/>
          <w:spacing w:val="-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ie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 xml:space="preserve">, </w:t>
      </w:r>
      <w:r w:rsidRPr="008E7731">
        <w:rPr>
          <w:rFonts w:asciiTheme="majorHAnsi" w:hAnsiTheme="majorHAnsi"/>
          <w:spacing w:val="1"/>
          <w:sz w:val="22"/>
          <w:szCs w:val="22"/>
        </w:rPr>
        <w:t>P</w:t>
      </w:r>
      <w:r w:rsidRPr="008E7731">
        <w:rPr>
          <w:rFonts w:asciiTheme="majorHAnsi" w:hAnsiTheme="majorHAnsi"/>
          <w:sz w:val="22"/>
          <w:szCs w:val="22"/>
        </w:rPr>
        <w:t>ro</w:t>
      </w:r>
      <w:r w:rsidRPr="008E7731">
        <w:rPr>
          <w:rFonts w:asciiTheme="majorHAnsi" w:hAnsiTheme="majorHAnsi"/>
          <w:spacing w:val="-1"/>
          <w:sz w:val="22"/>
          <w:szCs w:val="22"/>
        </w:rPr>
        <w:t>fe</w:t>
      </w:r>
      <w:r w:rsidRPr="008E7731">
        <w:rPr>
          <w:rFonts w:asciiTheme="majorHAnsi" w:hAnsiTheme="majorHAnsi"/>
          <w:sz w:val="22"/>
          <w:szCs w:val="22"/>
        </w:rPr>
        <w:t>ss</w:t>
      </w:r>
      <w:r w:rsidRPr="008E7731">
        <w:rPr>
          <w:rFonts w:asciiTheme="majorHAnsi" w:hAnsiTheme="majorHAnsi"/>
          <w:spacing w:val="3"/>
          <w:sz w:val="22"/>
          <w:szCs w:val="22"/>
        </w:rPr>
        <w:t>o</w:t>
      </w:r>
      <w:r w:rsidRPr="008E7731">
        <w:rPr>
          <w:rFonts w:asciiTheme="majorHAnsi" w:hAnsiTheme="majorHAnsi"/>
          <w:sz w:val="22"/>
          <w:szCs w:val="22"/>
        </w:rPr>
        <w:t>r,</w:t>
      </w:r>
      <w:r w:rsidRPr="008E77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G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o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 xml:space="preserve">ia </w:t>
      </w:r>
      <w:r w:rsidRPr="008E7731">
        <w:rPr>
          <w:rFonts w:asciiTheme="majorHAnsi" w:hAnsiTheme="majorHAnsi"/>
          <w:spacing w:val="2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>ol</w:t>
      </w:r>
      <w:r w:rsidRPr="008E7731">
        <w:rPr>
          <w:rFonts w:asciiTheme="majorHAnsi" w:hAnsiTheme="majorHAnsi"/>
          <w:spacing w:val="1"/>
          <w:sz w:val="22"/>
          <w:szCs w:val="22"/>
        </w:rPr>
        <w:t>le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>e</w:t>
      </w:r>
      <w:r w:rsidRPr="008E77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 xml:space="preserve">nd </w:t>
      </w:r>
      <w:r w:rsidRPr="008E7731">
        <w:rPr>
          <w:rFonts w:asciiTheme="majorHAnsi" w:hAnsiTheme="majorHAnsi"/>
          <w:spacing w:val="1"/>
          <w:sz w:val="22"/>
          <w:szCs w:val="22"/>
        </w:rPr>
        <w:t>S</w:t>
      </w:r>
      <w:r w:rsidRPr="008E7731">
        <w:rPr>
          <w:rFonts w:asciiTheme="majorHAnsi" w:hAnsiTheme="majorHAnsi"/>
          <w:sz w:val="22"/>
          <w:szCs w:val="22"/>
        </w:rPr>
        <w:t>tate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Univ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rsi</w:t>
      </w:r>
      <w:r w:rsidRPr="008E7731">
        <w:rPr>
          <w:rFonts w:asciiTheme="majorHAnsi" w:hAnsiTheme="majorHAnsi"/>
          <w:spacing w:val="5"/>
          <w:sz w:val="22"/>
          <w:szCs w:val="22"/>
        </w:rPr>
        <w:t>t</w:t>
      </w:r>
      <w:r w:rsidRPr="008E7731">
        <w:rPr>
          <w:rFonts w:asciiTheme="majorHAnsi" w:hAnsiTheme="majorHAnsi"/>
          <w:spacing w:val="-3"/>
          <w:sz w:val="22"/>
          <w:szCs w:val="22"/>
        </w:rPr>
        <w:t>y</w:t>
      </w:r>
      <w:r w:rsidRPr="008E7731">
        <w:rPr>
          <w:rFonts w:asciiTheme="majorHAnsi" w:hAnsiTheme="majorHAnsi"/>
          <w:sz w:val="22"/>
          <w:szCs w:val="22"/>
        </w:rPr>
        <w:t>. Dire</w:t>
      </w:r>
      <w:r w:rsidRPr="008E7731">
        <w:rPr>
          <w:rFonts w:asciiTheme="majorHAnsi" w:hAnsiTheme="majorHAnsi"/>
          <w:spacing w:val="-1"/>
          <w:sz w:val="22"/>
          <w:szCs w:val="22"/>
        </w:rPr>
        <w:t>c</w:t>
      </w:r>
      <w:r w:rsidRPr="008E7731">
        <w:rPr>
          <w:rFonts w:asciiTheme="majorHAnsi" w:hAnsiTheme="majorHAnsi"/>
          <w:sz w:val="22"/>
          <w:szCs w:val="22"/>
        </w:rPr>
        <w:t xml:space="preserve">tor </w:t>
      </w:r>
      <w:r w:rsidRPr="008E7731">
        <w:rPr>
          <w:rFonts w:asciiTheme="majorHAnsi" w:hAnsiTheme="majorHAnsi"/>
          <w:spacing w:val="-1"/>
          <w:sz w:val="22"/>
          <w:szCs w:val="22"/>
        </w:rPr>
        <w:t>G</w:t>
      </w:r>
      <w:r w:rsidRPr="008E7731">
        <w:rPr>
          <w:rFonts w:asciiTheme="majorHAnsi" w:hAnsiTheme="majorHAnsi"/>
          <w:spacing w:val="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or</w:t>
      </w:r>
      <w:r w:rsidRPr="008E7731">
        <w:rPr>
          <w:rFonts w:asciiTheme="majorHAnsi" w:hAnsiTheme="majorHAnsi"/>
          <w:spacing w:val="-3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>ia</w:t>
      </w:r>
    </w:p>
    <w:p w14:paraId="3758BFE9" w14:textId="77777777" w:rsidR="000B4308" w:rsidRPr="008E7731" w:rsidRDefault="000134FB">
      <w:pPr>
        <w:ind w:left="82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sz w:val="22"/>
          <w:szCs w:val="22"/>
        </w:rPr>
        <w:t>Col</w:t>
      </w:r>
      <w:r w:rsidRPr="008E7731">
        <w:rPr>
          <w:rFonts w:asciiTheme="majorHAnsi" w:hAnsiTheme="majorHAnsi"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>e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8E7731">
        <w:rPr>
          <w:rFonts w:asciiTheme="majorHAnsi" w:hAnsiTheme="majorHAnsi"/>
          <w:sz w:val="22"/>
          <w:szCs w:val="22"/>
        </w:rPr>
        <w:t xml:space="preserve">nd </w:t>
      </w:r>
      <w:r w:rsidRPr="008E7731">
        <w:rPr>
          <w:rFonts w:asciiTheme="majorHAnsi" w:hAnsiTheme="majorHAnsi"/>
          <w:spacing w:val="1"/>
          <w:sz w:val="22"/>
          <w:szCs w:val="22"/>
        </w:rPr>
        <w:t>S</w:t>
      </w:r>
      <w:r w:rsidRPr="008E7731">
        <w:rPr>
          <w:rFonts w:asciiTheme="majorHAnsi" w:hAnsiTheme="majorHAnsi"/>
          <w:sz w:val="22"/>
          <w:szCs w:val="22"/>
        </w:rPr>
        <w:t>tate</w:t>
      </w:r>
      <w:r w:rsidRPr="008E77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Univ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si</w:t>
      </w:r>
      <w:r w:rsidRPr="008E7731">
        <w:rPr>
          <w:rFonts w:asciiTheme="majorHAnsi" w:hAnsiTheme="majorHAnsi"/>
          <w:spacing w:val="3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y</w:t>
      </w:r>
      <w:r w:rsidRPr="008E773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1"/>
          <w:sz w:val="22"/>
          <w:szCs w:val="22"/>
        </w:rPr>
        <w:t>W</w:t>
      </w:r>
      <w:r w:rsidRPr="008E7731">
        <w:rPr>
          <w:rFonts w:asciiTheme="majorHAnsi" w:hAnsiTheme="majorHAnsi"/>
          <w:sz w:val="22"/>
          <w:szCs w:val="22"/>
        </w:rPr>
        <w:t>riti</w:t>
      </w:r>
      <w:r w:rsidRPr="008E7731">
        <w:rPr>
          <w:rFonts w:asciiTheme="majorHAnsi" w:hAnsiTheme="majorHAnsi"/>
          <w:spacing w:val="3"/>
          <w:sz w:val="22"/>
          <w:szCs w:val="22"/>
        </w:rPr>
        <w:t>n</w:t>
      </w:r>
      <w:r w:rsidRPr="008E7731">
        <w:rPr>
          <w:rFonts w:asciiTheme="majorHAnsi" w:hAnsiTheme="majorHAnsi"/>
          <w:sz w:val="22"/>
          <w:szCs w:val="22"/>
        </w:rPr>
        <w:t>g</w:t>
      </w:r>
      <w:r w:rsidRPr="008E773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C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nte</w:t>
      </w:r>
      <w:r w:rsidRPr="008E7731">
        <w:rPr>
          <w:rFonts w:asciiTheme="majorHAnsi" w:hAnsiTheme="majorHAnsi"/>
          <w:spacing w:val="-1"/>
          <w:sz w:val="22"/>
          <w:szCs w:val="22"/>
        </w:rPr>
        <w:t>r</w:t>
      </w:r>
      <w:r w:rsidRPr="008E7731">
        <w:rPr>
          <w:rFonts w:asciiTheme="majorHAnsi" w:hAnsiTheme="majorHAnsi"/>
          <w:sz w:val="22"/>
          <w:szCs w:val="22"/>
        </w:rPr>
        <w:t>. Mi</w:t>
      </w:r>
      <w:r w:rsidRPr="008E7731">
        <w:rPr>
          <w:rFonts w:asciiTheme="majorHAnsi" w:hAnsiTheme="majorHAnsi"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sz w:val="22"/>
          <w:szCs w:val="22"/>
        </w:rPr>
        <w:t>ledg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vi</w:t>
      </w:r>
      <w:r w:rsidRPr="008E7731">
        <w:rPr>
          <w:rFonts w:asciiTheme="majorHAnsi" w:hAnsiTheme="majorHAnsi"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sz w:val="22"/>
          <w:szCs w:val="22"/>
        </w:rPr>
        <w:t xml:space="preserve">le, </w:t>
      </w:r>
      <w:r w:rsidRPr="008E7731">
        <w:rPr>
          <w:rFonts w:asciiTheme="majorHAnsi" w:hAnsiTheme="majorHAnsi"/>
          <w:spacing w:val="-1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>A 31061</w:t>
      </w:r>
    </w:p>
    <w:p w14:paraId="62C721DD" w14:textId="77777777" w:rsidR="000B4308" w:rsidRPr="008E7731" w:rsidRDefault="000134FB">
      <w:pPr>
        <w:spacing w:line="260" w:lineRule="exact"/>
        <w:ind w:left="82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position w:val="-1"/>
          <w:sz w:val="22"/>
          <w:szCs w:val="22"/>
        </w:rPr>
        <w:t>478</w:t>
      </w:r>
      <w:r w:rsidRPr="008E7731">
        <w:rPr>
          <w:rFonts w:asciiTheme="majorHAnsi" w:hAnsiTheme="majorHAnsi"/>
          <w:spacing w:val="-1"/>
          <w:position w:val="-1"/>
          <w:sz w:val="22"/>
          <w:szCs w:val="22"/>
        </w:rPr>
        <w:t>-</w:t>
      </w:r>
      <w:r w:rsidRPr="008E7731">
        <w:rPr>
          <w:rFonts w:asciiTheme="majorHAnsi" w:hAnsiTheme="majorHAnsi"/>
          <w:position w:val="-1"/>
          <w:sz w:val="22"/>
          <w:szCs w:val="22"/>
        </w:rPr>
        <w:t>445</w:t>
      </w:r>
      <w:r w:rsidRPr="008E7731">
        <w:rPr>
          <w:rFonts w:asciiTheme="majorHAnsi" w:hAnsiTheme="majorHAnsi"/>
          <w:spacing w:val="-1"/>
          <w:position w:val="-1"/>
          <w:sz w:val="22"/>
          <w:szCs w:val="22"/>
        </w:rPr>
        <w:t>-</w:t>
      </w:r>
      <w:r w:rsidRPr="008E7731">
        <w:rPr>
          <w:rFonts w:asciiTheme="majorHAnsi" w:hAnsiTheme="majorHAnsi"/>
          <w:position w:val="-1"/>
          <w:sz w:val="22"/>
          <w:szCs w:val="22"/>
        </w:rPr>
        <w:t xml:space="preserve">5571 </w:t>
      </w:r>
      <w:hyperlink r:id="rId11">
        <w:r w:rsidRPr="008E7731">
          <w:rPr>
            <w:rFonts w:asciiTheme="majorHAnsi" w:hAnsiTheme="majorHAnsi"/>
            <w:color w:val="0462C1"/>
            <w:position w:val="-1"/>
            <w:sz w:val="22"/>
            <w:szCs w:val="22"/>
            <w:u w:val="single" w:color="0462C1"/>
          </w:rPr>
          <w:t>p</w:t>
        </w:r>
        <w:r w:rsidRPr="008E7731">
          <w:rPr>
            <w:rFonts w:asciiTheme="majorHAnsi" w:hAnsiTheme="majorHAnsi"/>
            <w:color w:val="0462C1"/>
            <w:spacing w:val="-1"/>
            <w:position w:val="-1"/>
            <w:sz w:val="22"/>
            <w:szCs w:val="22"/>
            <w:u w:val="single" w:color="0462C1"/>
          </w:rPr>
          <w:t>e</w:t>
        </w:r>
        <w:r w:rsidRPr="008E7731">
          <w:rPr>
            <w:rFonts w:asciiTheme="majorHAnsi" w:hAnsiTheme="majorHAnsi"/>
            <w:color w:val="0462C1"/>
            <w:position w:val="-1"/>
            <w:sz w:val="22"/>
            <w:szCs w:val="22"/>
            <w:u w:val="single" w:color="0462C1"/>
          </w:rPr>
          <w:t>te</w:t>
        </w:r>
        <w:r w:rsidRPr="008E7731">
          <w:rPr>
            <w:rFonts w:asciiTheme="majorHAnsi" w:hAnsiTheme="majorHAnsi"/>
            <w:color w:val="0462C1"/>
            <w:spacing w:val="2"/>
            <w:position w:val="-1"/>
            <w:sz w:val="22"/>
            <w:szCs w:val="22"/>
            <w:u w:val="single" w:color="0462C1"/>
          </w:rPr>
          <w:t>.</w:t>
        </w:r>
        <w:r w:rsidRPr="008E7731">
          <w:rPr>
            <w:rFonts w:asciiTheme="majorHAnsi" w:hAnsiTheme="majorHAnsi"/>
            <w:color w:val="0462C1"/>
            <w:spacing w:val="-1"/>
            <w:position w:val="-1"/>
            <w:sz w:val="22"/>
            <w:szCs w:val="22"/>
            <w:u w:val="single" w:color="0462C1"/>
          </w:rPr>
          <w:t>ca</w:t>
        </w:r>
        <w:r w:rsidRPr="008E7731">
          <w:rPr>
            <w:rFonts w:asciiTheme="majorHAnsi" w:hAnsiTheme="majorHAnsi"/>
            <w:color w:val="0462C1"/>
            <w:spacing w:val="1"/>
            <w:position w:val="-1"/>
            <w:sz w:val="22"/>
            <w:szCs w:val="22"/>
            <w:u w:val="single" w:color="0462C1"/>
          </w:rPr>
          <w:t>r</w:t>
        </w:r>
        <w:r w:rsidRPr="008E7731">
          <w:rPr>
            <w:rFonts w:asciiTheme="majorHAnsi" w:hAnsiTheme="majorHAnsi"/>
            <w:color w:val="0462C1"/>
            <w:position w:val="-1"/>
            <w:sz w:val="22"/>
            <w:szCs w:val="22"/>
            <w:u w:val="single" w:color="0462C1"/>
          </w:rPr>
          <w:t>ri</w:t>
        </w:r>
        <w:r w:rsidRPr="008E7731">
          <w:rPr>
            <w:rFonts w:asciiTheme="majorHAnsi" w:hAnsiTheme="majorHAnsi"/>
            <w:color w:val="0462C1"/>
            <w:spacing w:val="1"/>
            <w:position w:val="-1"/>
            <w:sz w:val="22"/>
            <w:szCs w:val="22"/>
            <w:u w:val="single" w:color="0462C1"/>
          </w:rPr>
          <w:t>e</w:t>
        </w:r>
        <w:r w:rsidRPr="008E7731">
          <w:rPr>
            <w:rFonts w:asciiTheme="majorHAnsi" w:hAnsiTheme="majorHAnsi"/>
            <w:color w:val="0462C1"/>
            <w:position w:val="-1"/>
            <w:sz w:val="22"/>
            <w:szCs w:val="22"/>
            <w:u w:val="single" w:color="0462C1"/>
          </w:rPr>
          <w:t>r</w:t>
        </w:r>
        <w:r w:rsidRPr="008E7731">
          <w:rPr>
            <w:rFonts w:asciiTheme="majorHAnsi" w:hAnsiTheme="majorHAnsi"/>
            <w:color w:val="0462C1"/>
            <w:spacing w:val="-2"/>
            <w:position w:val="-1"/>
            <w:sz w:val="22"/>
            <w:szCs w:val="22"/>
            <w:u w:val="single" w:color="0462C1"/>
          </w:rPr>
          <w:t>e</w:t>
        </w:r>
        <w:r w:rsidRPr="008E7731">
          <w:rPr>
            <w:rFonts w:asciiTheme="majorHAnsi" w:hAnsiTheme="majorHAnsi"/>
            <w:color w:val="0462C1"/>
            <w:spacing w:val="2"/>
            <w:position w:val="-1"/>
            <w:sz w:val="22"/>
            <w:szCs w:val="22"/>
            <w:u w:val="single" w:color="0462C1"/>
          </w:rPr>
          <w:t>@</w:t>
        </w:r>
        <w:r w:rsidRPr="008E7731">
          <w:rPr>
            <w:rFonts w:asciiTheme="majorHAnsi" w:hAnsiTheme="majorHAnsi"/>
            <w:color w:val="0462C1"/>
            <w:spacing w:val="-2"/>
            <w:position w:val="-1"/>
            <w:sz w:val="22"/>
            <w:szCs w:val="22"/>
            <w:u w:val="single" w:color="0462C1"/>
          </w:rPr>
          <w:t>g</w:t>
        </w:r>
        <w:r w:rsidRPr="008E7731">
          <w:rPr>
            <w:rFonts w:asciiTheme="majorHAnsi" w:hAnsiTheme="majorHAnsi"/>
            <w:color w:val="0462C1"/>
            <w:spacing w:val="-1"/>
            <w:position w:val="-1"/>
            <w:sz w:val="22"/>
            <w:szCs w:val="22"/>
            <w:u w:val="single" w:color="0462C1"/>
          </w:rPr>
          <w:t>c</w:t>
        </w:r>
        <w:r w:rsidRPr="008E7731">
          <w:rPr>
            <w:rFonts w:asciiTheme="majorHAnsi" w:hAnsiTheme="majorHAnsi"/>
            <w:color w:val="0462C1"/>
            <w:position w:val="-1"/>
            <w:sz w:val="22"/>
            <w:szCs w:val="22"/>
            <w:u w:val="single" w:color="0462C1"/>
          </w:rPr>
          <w:t>su.</w:t>
        </w:r>
        <w:r w:rsidRPr="008E7731">
          <w:rPr>
            <w:rFonts w:asciiTheme="majorHAnsi" w:hAnsiTheme="majorHAnsi"/>
            <w:color w:val="0462C1"/>
            <w:spacing w:val="-1"/>
            <w:position w:val="-1"/>
            <w:sz w:val="22"/>
            <w:szCs w:val="22"/>
            <w:u w:val="single" w:color="0462C1"/>
          </w:rPr>
          <w:t>e</w:t>
        </w:r>
        <w:r w:rsidRPr="008E7731">
          <w:rPr>
            <w:rFonts w:asciiTheme="majorHAnsi" w:hAnsiTheme="majorHAnsi"/>
            <w:color w:val="0462C1"/>
            <w:spacing w:val="2"/>
            <w:position w:val="-1"/>
            <w:sz w:val="22"/>
            <w:szCs w:val="22"/>
            <w:u w:val="single" w:color="0462C1"/>
          </w:rPr>
          <w:t>du</w:t>
        </w:r>
        <w:r w:rsidRPr="008E7731">
          <w:rPr>
            <w:rFonts w:asciiTheme="majorHAnsi" w:hAnsiTheme="majorHAnsi"/>
            <w:color w:val="000000"/>
            <w:position w:val="-1"/>
            <w:sz w:val="22"/>
            <w:szCs w:val="22"/>
          </w:rPr>
          <w:t>.</w:t>
        </w:r>
      </w:hyperlink>
      <w:r w:rsidRPr="008E7731">
        <w:rPr>
          <w:rFonts w:asciiTheme="majorHAnsi" w:hAnsiTheme="majorHAnsi"/>
          <w:color w:val="000000"/>
          <w:position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color w:val="000000"/>
          <w:spacing w:val="1"/>
          <w:position w:val="-1"/>
          <w:sz w:val="22"/>
          <w:szCs w:val="22"/>
        </w:rPr>
        <w:t>[</w:t>
      </w:r>
      <w:r w:rsidRPr="008E7731">
        <w:rPr>
          <w:rFonts w:asciiTheme="majorHAnsi" w:hAnsiTheme="majorHAnsi"/>
          <w:color w:val="000000"/>
          <w:position w:val="-1"/>
          <w:sz w:val="22"/>
          <w:szCs w:val="22"/>
        </w:rPr>
        <w:t>Dir</w:t>
      </w:r>
      <w:r w:rsidRPr="008E7731">
        <w:rPr>
          <w:rFonts w:asciiTheme="majorHAnsi" w:hAnsiTheme="majorHAnsi"/>
          <w:color w:val="000000"/>
          <w:spacing w:val="-2"/>
          <w:position w:val="-1"/>
          <w:sz w:val="22"/>
          <w:szCs w:val="22"/>
        </w:rPr>
        <w:t>e</w:t>
      </w:r>
      <w:r w:rsidRPr="008E7731">
        <w:rPr>
          <w:rFonts w:asciiTheme="majorHAnsi" w:hAnsiTheme="majorHAnsi"/>
          <w:color w:val="000000"/>
          <w:spacing w:val="-1"/>
          <w:position w:val="-1"/>
          <w:sz w:val="22"/>
          <w:szCs w:val="22"/>
        </w:rPr>
        <w:t>c</w:t>
      </w:r>
      <w:r w:rsidRPr="008E7731">
        <w:rPr>
          <w:rFonts w:asciiTheme="majorHAnsi" w:hAnsiTheme="majorHAnsi"/>
          <w:color w:val="000000"/>
          <w:position w:val="-1"/>
          <w:sz w:val="22"/>
          <w:szCs w:val="22"/>
        </w:rPr>
        <w:t>tor</w:t>
      </w:r>
      <w:r w:rsidRPr="008E7731">
        <w:rPr>
          <w:rFonts w:asciiTheme="majorHAnsi" w:hAnsiTheme="majorHAnsi"/>
          <w:color w:val="000000"/>
          <w:spacing w:val="2"/>
          <w:position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color w:val="000000"/>
          <w:position w:val="-1"/>
          <w:sz w:val="22"/>
          <w:szCs w:val="22"/>
        </w:rPr>
        <w:t>GC</w:t>
      </w:r>
      <w:r w:rsidRPr="008E7731">
        <w:rPr>
          <w:rFonts w:asciiTheme="majorHAnsi" w:hAnsiTheme="majorHAnsi"/>
          <w:color w:val="000000"/>
          <w:spacing w:val="1"/>
          <w:position w:val="-1"/>
          <w:sz w:val="22"/>
          <w:szCs w:val="22"/>
        </w:rPr>
        <w:t>S</w:t>
      </w:r>
      <w:r w:rsidRPr="008E7731">
        <w:rPr>
          <w:rFonts w:asciiTheme="majorHAnsi" w:hAnsiTheme="majorHAnsi"/>
          <w:color w:val="000000"/>
          <w:position w:val="-1"/>
          <w:sz w:val="22"/>
          <w:szCs w:val="22"/>
        </w:rPr>
        <w:t xml:space="preserve">U </w:t>
      </w:r>
      <w:r w:rsidRPr="008E7731">
        <w:rPr>
          <w:rFonts w:asciiTheme="majorHAnsi" w:hAnsiTheme="majorHAnsi"/>
          <w:color w:val="000000"/>
          <w:spacing w:val="1"/>
          <w:position w:val="-1"/>
          <w:sz w:val="22"/>
          <w:szCs w:val="22"/>
        </w:rPr>
        <w:t>W</w:t>
      </w:r>
      <w:r w:rsidRPr="008E7731">
        <w:rPr>
          <w:rFonts w:asciiTheme="majorHAnsi" w:hAnsiTheme="majorHAnsi"/>
          <w:color w:val="000000"/>
          <w:position w:val="-1"/>
          <w:sz w:val="22"/>
          <w:szCs w:val="22"/>
        </w:rPr>
        <w:t>riting</w:t>
      </w:r>
      <w:r w:rsidRPr="008E7731">
        <w:rPr>
          <w:rFonts w:asciiTheme="majorHAnsi" w:hAnsiTheme="majorHAnsi"/>
          <w:color w:val="000000"/>
          <w:spacing w:val="-2"/>
          <w:position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color w:val="000000"/>
          <w:position w:val="-1"/>
          <w:sz w:val="22"/>
          <w:szCs w:val="22"/>
        </w:rPr>
        <w:t>C</w:t>
      </w:r>
      <w:r w:rsidRPr="008E7731">
        <w:rPr>
          <w:rFonts w:asciiTheme="majorHAnsi" w:hAnsiTheme="majorHAnsi"/>
          <w:color w:val="000000"/>
          <w:spacing w:val="-1"/>
          <w:position w:val="-1"/>
          <w:sz w:val="22"/>
          <w:szCs w:val="22"/>
        </w:rPr>
        <w:t>e</w:t>
      </w:r>
      <w:r w:rsidRPr="008E7731">
        <w:rPr>
          <w:rFonts w:asciiTheme="majorHAnsi" w:hAnsiTheme="majorHAnsi"/>
          <w:color w:val="000000"/>
          <w:position w:val="-1"/>
          <w:sz w:val="22"/>
          <w:szCs w:val="22"/>
        </w:rPr>
        <w:t>nte</w:t>
      </w:r>
      <w:r w:rsidRPr="008E7731">
        <w:rPr>
          <w:rFonts w:asciiTheme="majorHAnsi" w:hAnsiTheme="majorHAnsi"/>
          <w:color w:val="000000"/>
          <w:spacing w:val="1"/>
          <w:position w:val="-1"/>
          <w:sz w:val="22"/>
          <w:szCs w:val="22"/>
        </w:rPr>
        <w:t>r</w:t>
      </w:r>
      <w:r w:rsidRPr="008E7731">
        <w:rPr>
          <w:rFonts w:asciiTheme="majorHAnsi" w:hAnsiTheme="majorHAnsi"/>
          <w:color w:val="000000"/>
          <w:position w:val="-1"/>
          <w:sz w:val="22"/>
          <w:szCs w:val="22"/>
        </w:rPr>
        <w:t>]</w:t>
      </w:r>
    </w:p>
    <w:p w14:paraId="0C6AFB6C" w14:textId="77777777" w:rsidR="000B4308" w:rsidRPr="008E7731" w:rsidRDefault="000B4308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7F3C136E" w14:textId="77777777" w:rsidR="000B4308" w:rsidRPr="008E7731" w:rsidRDefault="000134FB">
      <w:pPr>
        <w:spacing w:before="29"/>
        <w:ind w:left="10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spacing w:val="1"/>
          <w:sz w:val="22"/>
          <w:szCs w:val="22"/>
        </w:rPr>
        <w:t>P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ter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1"/>
          <w:sz w:val="22"/>
          <w:szCs w:val="22"/>
        </w:rPr>
        <w:t>S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l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 xml:space="preserve">in, </w:t>
      </w:r>
      <w:r w:rsidRPr="008E7731">
        <w:rPr>
          <w:rFonts w:asciiTheme="majorHAnsi" w:hAnsiTheme="majorHAnsi"/>
          <w:spacing w:val="1"/>
          <w:sz w:val="22"/>
          <w:szCs w:val="22"/>
        </w:rPr>
        <w:t>P</w:t>
      </w:r>
      <w:r w:rsidRPr="008E7731">
        <w:rPr>
          <w:rFonts w:asciiTheme="majorHAnsi" w:hAnsiTheme="majorHAnsi"/>
          <w:sz w:val="22"/>
          <w:szCs w:val="22"/>
        </w:rPr>
        <w:t>ro</w:t>
      </w:r>
      <w:r w:rsidRPr="008E7731">
        <w:rPr>
          <w:rFonts w:asciiTheme="majorHAnsi" w:hAnsiTheme="majorHAnsi"/>
          <w:spacing w:val="1"/>
          <w:sz w:val="22"/>
          <w:szCs w:val="22"/>
        </w:rPr>
        <w:t>f</w:t>
      </w:r>
      <w:r w:rsidRPr="008E7731">
        <w:rPr>
          <w:rFonts w:asciiTheme="majorHAnsi" w:hAnsiTheme="majorHAnsi"/>
          <w:sz w:val="22"/>
          <w:szCs w:val="22"/>
        </w:rPr>
        <w:t>essor,</w:t>
      </w:r>
      <w:r w:rsidRPr="008E773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G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o</w:t>
      </w:r>
      <w:r w:rsidRPr="008E7731">
        <w:rPr>
          <w:rFonts w:asciiTheme="majorHAnsi" w:hAnsiTheme="majorHAnsi"/>
          <w:spacing w:val="1"/>
          <w:sz w:val="22"/>
          <w:szCs w:val="22"/>
        </w:rPr>
        <w:t>r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>ia Coll</w:t>
      </w:r>
      <w:r w:rsidRPr="008E7731">
        <w:rPr>
          <w:rFonts w:asciiTheme="majorHAnsi" w:hAnsiTheme="majorHAnsi"/>
          <w:spacing w:val="2"/>
          <w:sz w:val="22"/>
          <w:szCs w:val="22"/>
        </w:rPr>
        <w:t>e</w:t>
      </w:r>
      <w:r w:rsidRPr="008E7731">
        <w:rPr>
          <w:rFonts w:asciiTheme="majorHAnsi" w:hAnsiTheme="majorHAnsi"/>
          <w:spacing w:val="-2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>e</w:t>
      </w:r>
      <w:r w:rsidRPr="008E773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spacing w:val="-1"/>
          <w:sz w:val="22"/>
          <w:szCs w:val="22"/>
        </w:rPr>
        <w:t>a</w:t>
      </w:r>
      <w:r w:rsidRPr="008E7731">
        <w:rPr>
          <w:rFonts w:asciiTheme="majorHAnsi" w:hAnsiTheme="majorHAnsi"/>
          <w:sz w:val="22"/>
          <w:szCs w:val="22"/>
        </w:rPr>
        <w:t xml:space="preserve">nd </w:t>
      </w:r>
      <w:r w:rsidRPr="008E7731">
        <w:rPr>
          <w:rFonts w:asciiTheme="majorHAnsi" w:hAnsiTheme="majorHAnsi"/>
          <w:spacing w:val="1"/>
          <w:sz w:val="22"/>
          <w:szCs w:val="22"/>
        </w:rPr>
        <w:t>S</w:t>
      </w:r>
      <w:r w:rsidRPr="008E7731">
        <w:rPr>
          <w:rFonts w:asciiTheme="majorHAnsi" w:hAnsiTheme="majorHAnsi"/>
          <w:sz w:val="22"/>
          <w:szCs w:val="22"/>
        </w:rPr>
        <w:t>tate</w:t>
      </w:r>
      <w:r w:rsidRPr="008E773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Univ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rsi</w:t>
      </w:r>
      <w:r w:rsidRPr="008E7731">
        <w:rPr>
          <w:rFonts w:asciiTheme="majorHAnsi" w:hAnsiTheme="majorHAnsi"/>
          <w:spacing w:val="5"/>
          <w:sz w:val="22"/>
          <w:szCs w:val="22"/>
        </w:rPr>
        <w:t>t</w:t>
      </w:r>
      <w:r w:rsidRPr="008E7731">
        <w:rPr>
          <w:rFonts w:asciiTheme="majorHAnsi" w:hAnsiTheme="majorHAnsi"/>
          <w:sz w:val="22"/>
          <w:szCs w:val="22"/>
        </w:rPr>
        <w:t>y</w:t>
      </w:r>
      <w:r w:rsidRPr="008E773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8E7731">
        <w:rPr>
          <w:rFonts w:asciiTheme="majorHAnsi" w:hAnsiTheme="majorHAnsi"/>
          <w:sz w:val="22"/>
          <w:szCs w:val="22"/>
        </w:rPr>
        <w:t>Mi</w:t>
      </w:r>
      <w:r w:rsidRPr="008E7731">
        <w:rPr>
          <w:rFonts w:asciiTheme="majorHAnsi" w:hAnsiTheme="majorHAnsi"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sz w:val="22"/>
          <w:szCs w:val="22"/>
        </w:rPr>
        <w:t>ledg</w:t>
      </w:r>
      <w:r w:rsidRPr="008E7731">
        <w:rPr>
          <w:rFonts w:asciiTheme="majorHAnsi" w:hAnsiTheme="majorHAnsi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sz w:val="22"/>
          <w:szCs w:val="22"/>
        </w:rPr>
        <w:t>vi</w:t>
      </w:r>
      <w:r w:rsidRPr="008E7731">
        <w:rPr>
          <w:rFonts w:asciiTheme="majorHAnsi" w:hAnsiTheme="majorHAnsi"/>
          <w:spacing w:val="1"/>
          <w:sz w:val="22"/>
          <w:szCs w:val="22"/>
        </w:rPr>
        <w:t>l</w:t>
      </w:r>
      <w:r w:rsidRPr="008E7731">
        <w:rPr>
          <w:rFonts w:asciiTheme="majorHAnsi" w:hAnsiTheme="majorHAnsi"/>
          <w:sz w:val="22"/>
          <w:szCs w:val="22"/>
        </w:rPr>
        <w:t xml:space="preserve">le, </w:t>
      </w:r>
      <w:r w:rsidRPr="008E7731">
        <w:rPr>
          <w:rFonts w:asciiTheme="majorHAnsi" w:hAnsiTheme="majorHAnsi"/>
          <w:spacing w:val="-1"/>
          <w:sz w:val="22"/>
          <w:szCs w:val="22"/>
        </w:rPr>
        <w:t>G</w:t>
      </w:r>
      <w:r w:rsidRPr="008E7731">
        <w:rPr>
          <w:rFonts w:asciiTheme="majorHAnsi" w:hAnsiTheme="majorHAnsi"/>
          <w:sz w:val="22"/>
          <w:szCs w:val="22"/>
        </w:rPr>
        <w:t>A 31061.</w:t>
      </w:r>
    </w:p>
    <w:p w14:paraId="3EC261D1" w14:textId="77777777" w:rsidR="000B4308" w:rsidRPr="008E7731" w:rsidRDefault="000134FB">
      <w:pPr>
        <w:ind w:left="820"/>
        <w:rPr>
          <w:rFonts w:asciiTheme="majorHAnsi" w:hAnsiTheme="majorHAnsi"/>
          <w:sz w:val="22"/>
          <w:szCs w:val="22"/>
        </w:rPr>
      </w:pPr>
      <w:r w:rsidRPr="008E7731">
        <w:rPr>
          <w:rFonts w:asciiTheme="majorHAnsi" w:hAnsiTheme="majorHAnsi"/>
          <w:sz w:val="22"/>
          <w:szCs w:val="22"/>
        </w:rPr>
        <w:t>478</w:t>
      </w:r>
      <w:r w:rsidRPr="008E7731">
        <w:rPr>
          <w:rFonts w:asciiTheme="majorHAnsi" w:hAnsiTheme="majorHAnsi"/>
          <w:spacing w:val="-1"/>
          <w:sz w:val="22"/>
          <w:szCs w:val="22"/>
        </w:rPr>
        <w:t>-</w:t>
      </w:r>
      <w:r w:rsidRPr="008E7731">
        <w:rPr>
          <w:rFonts w:asciiTheme="majorHAnsi" w:hAnsiTheme="majorHAnsi"/>
          <w:sz w:val="22"/>
          <w:szCs w:val="22"/>
        </w:rPr>
        <w:t>445</w:t>
      </w:r>
      <w:r w:rsidRPr="008E7731">
        <w:rPr>
          <w:rFonts w:asciiTheme="majorHAnsi" w:hAnsiTheme="majorHAnsi"/>
          <w:spacing w:val="-1"/>
          <w:sz w:val="22"/>
          <w:szCs w:val="22"/>
        </w:rPr>
        <w:t>-</w:t>
      </w:r>
      <w:r w:rsidRPr="008E7731">
        <w:rPr>
          <w:rFonts w:asciiTheme="majorHAnsi" w:hAnsiTheme="majorHAnsi"/>
          <w:sz w:val="22"/>
          <w:szCs w:val="22"/>
        </w:rPr>
        <w:t xml:space="preserve">0962 </w:t>
      </w:r>
      <w:hyperlink r:id="rId12">
        <w:r w:rsidRPr="008E7731">
          <w:rPr>
            <w:rFonts w:asciiTheme="majorHAnsi" w:hAnsiTheme="majorHAnsi"/>
            <w:color w:val="0462C1"/>
            <w:sz w:val="22"/>
            <w:szCs w:val="22"/>
            <w:u w:val="single" w:color="0462C1"/>
          </w:rPr>
          <w:t>p</w:t>
        </w:r>
        <w:r w:rsidRPr="008E7731">
          <w:rPr>
            <w:rFonts w:asciiTheme="majorHAnsi" w:hAnsiTheme="majorHAnsi"/>
            <w:color w:val="0462C1"/>
            <w:spacing w:val="-1"/>
            <w:sz w:val="22"/>
            <w:szCs w:val="22"/>
            <w:u w:val="single" w:color="0462C1"/>
          </w:rPr>
          <w:t>e</w:t>
        </w:r>
        <w:r w:rsidRPr="008E7731">
          <w:rPr>
            <w:rFonts w:asciiTheme="majorHAnsi" w:hAnsiTheme="majorHAnsi"/>
            <w:color w:val="0462C1"/>
            <w:sz w:val="22"/>
            <w:szCs w:val="22"/>
            <w:u w:val="single" w:color="0462C1"/>
          </w:rPr>
          <w:t>t</w:t>
        </w:r>
        <w:r w:rsidRPr="008E7731">
          <w:rPr>
            <w:rFonts w:asciiTheme="majorHAnsi" w:hAnsiTheme="majorHAnsi"/>
            <w:color w:val="0462C1"/>
            <w:spacing w:val="2"/>
            <w:sz w:val="22"/>
            <w:szCs w:val="22"/>
            <w:u w:val="single" w:color="0462C1"/>
          </w:rPr>
          <w:t>e</w:t>
        </w:r>
        <w:r w:rsidRPr="008E7731">
          <w:rPr>
            <w:rFonts w:asciiTheme="majorHAnsi" w:hAnsiTheme="majorHAnsi"/>
            <w:color w:val="0462C1"/>
            <w:sz w:val="22"/>
            <w:szCs w:val="22"/>
            <w:u w:val="single" w:color="0462C1"/>
          </w:rPr>
          <w:t>r.s</w:t>
        </w:r>
        <w:r w:rsidRPr="008E7731">
          <w:rPr>
            <w:rFonts w:asciiTheme="majorHAnsi" w:hAnsiTheme="majorHAnsi"/>
            <w:color w:val="0462C1"/>
            <w:spacing w:val="-1"/>
            <w:sz w:val="22"/>
            <w:szCs w:val="22"/>
            <w:u w:val="single" w:color="0462C1"/>
          </w:rPr>
          <w:t>e</w:t>
        </w:r>
        <w:r w:rsidRPr="008E7731">
          <w:rPr>
            <w:rFonts w:asciiTheme="majorHAnsi" w:hAnsiTheme="majorHAnsi"/>
            <w:color w:val="0462C1"/>
            <w:spacing w:val="3"/>
            <w:sz w:val="22"/>
            <w:szCs w:val="22"/>
            <w:u w:val="single" w:color="0462C1"/>
          </w:rPr>
          <w:t>l</w:t>
        </w:r>
        <w:r w:rsidRPr="008E7731">
          <w:rPr>
            <w:rFonts w:asciiTheme="majorHAnsi" w:hAnsiTheme="majorHAnsi"/>
            <w:color w:val="0462C1"/>
            <w:spacing w:val="-2"/>
            <w:sz w:val="22"/>
            <w:szCs w:val="22"/>
            <w:u w:val="single" w:color="0462C1"/>
          </w:rPr>
          <w:t>g</w:t>
        </w:r>
        <w:r w:rsidRPr="008E7731">
          <w:rPr>
            <w:rFonts w:asciiTheme="majorHAnsi" w:hAnsiTheme="majorHAnsi"/>
            <w:color w:val="0462C1"/>
            <w:sz w:val="22"/>
            <w:szCs w:val="22"/>
            <w:u w:val="single" w:color="0462C1"/>
          </w:rPr>
          <w:t>in@</w:t>
        </w:r>
        <w:r w:rsidRPr="008E7731">
          <w:rPr>
            <w:rFonts w:asciiTheme="majorHAnsi" w:hAnsiTheme="majorHAnsi"/>
            <w:color w:val="0462C1"/>
            <w:spacing w:val="-2"/>
            <w:sz w:val="22"/>
            <w:szCs w:val="22"/>
            <w:u w:val="single" w:color="0462C1"/>
          </w:rPr>
          <w:t>g</w:t>
        </w:r>
        <w:r w:rsidRPr="008E7731">
          <w:rPr>
            <w:rFonts w:asciiTheme="majorHAnsi" w:hAnsiTheme="majorHAnsi"/>
            <w:color w:val="0462C1"/>
            <w:spacing w:val="-1"/>
            <w:sz w:val="22"/>
            <w:szCs w:val="22"/>
            <w:u w:val="single" w:color="0462C1"/>
          </w:rPr>
          <w:t>c</w:t>
        </w:r>
        <w:r w:rsidRPr="008E7731">
          <w:rPr>
            <w:rFonts w:asciiTheme="majorHAnsi" w:hAnsiTheme="majorHAnsi"/>
            <w:color w:val="0462C1"/>
            <w:sz w:val="22"/>
            <w:szCs w:val="22"/>
            <w:u w:val="single" w:color="0462C1"/>
          </w:rPr>
          <w:t>su</w:t>
        </w:r>
        <w:r w:rsidRPr="008E7731">
          <w:rPr>
            <w:rFonts w:asciiTheme="majorHAnsi" w:hAnsiTheme="majorHAnsi"/>
            <w:color w:val="0462C1"/>
            <w:spacing w:val="2"/>
            <w:sz w:val="22"/>
            <w:szCs w:val="22"/>
            <w:u w:val="single" w:color="0462C1"/>
          </w:rPr>
          <w:t>.</w:t>
        </w:r>
        <w:r w:rsidRPr="008E7731">
          <w:rPr>
            <w:rFonts w:asciiTheme="majorHAnsi" w:hAnsiTheme="majorHAnsi"/>
            <w:color w:val="0462C1"/>
            <w:spacing w:val="-1"/>
            <w:sz w:val="22"/>
            <w:szCs w:val="22"/>
            <w:u w:val="single" w:color="0462C1"/>
          </w:rPr>
          <w:t>e</w:t>
        </w:r>
        <w:r w:rsidRPr="008E7731">
          <w:rPr>
            <w:rFonts w:asciiTheme="majorHAnsi" w:hAnsiTheme="majorHAnsi"/>
            <w:color w:val="0462C1"/>
            <w:sz w:val="22"/>
            <w:szCs w:val="22"/>
            <w:u w:val="single" w:color="0462C1"/>
          </w:rPr>
          <w:t>d</w:t>
        </w:r>
        <w:r w:rsidRPr="008E7731">
          <w:rPr>
            <w:rFonts w:asciiTheme="majorHAnsi" w:hAnsiTheme="majorHAnsi"/>
            <w:color w:val="0462C1"/>
            <w:spacing w:val="1"/>
            <w:sz w:val="22"/>
            <w:szCs w:val="22"/>
            <w:u w:val="single" w:color="0462C1"/>
          </w:rPr>
          <w:t>u</w:t>
        </w:r>
        <w:r w:rsidRPr="008E7731">
          <w:rPr>
            <w:rFonts w:asciiTheme="majorHAnsi" w:hAnsiTheme="majorHAnsi"/>
            <w:color w:val="000000"/>
            <w:sz w:val="22"/>
            <w:szCs w:val="22"/>
          </w:rPr>
          <w:t>.</w:t>
        </w:r>
      </w:hyperlink>
      <w:r w:rsidRPr="008E7731"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8E7731">
        <w:rPr>
          <w:rFonts w:asciiTheme="majorHAnsi" w:hAnsiTheme="majorHAnsi"/>
          <w:color w:val="000000"/>
          <w:spacing w:val="1"/>
          <w:sz w:val="22"/>
          <w:szCs w:val="22"/>
        </w:rPr>
        <w:t>[</w:t>
      </w:r>
      <w:r w:rsidRPr="008E7731">
        <w:rPr>
          <w:rFonts w:asciiTheme="majorHAnsi" w:hAnsiTheme="majorHAnsi"/>
          <w:color w:val="000000"/>
          <w:sz w:val="22"/>
          <w:szCs w:val="22"/>
        </w:rPr>
        <w:t>Th</w:t>
      </w:r>
      <w:r w:rsidRPr="008E7731">
        <w:rPr>
          <w:rFonts w:asciiTheme="majorHAnsi" w:hAnsiTheme="majorHAnsi"/>
          <w:color w:val="000000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color w:val="000000"/>
          <w:sz w:val="22"/>
          <w:szCs w:val="22"/>
        </w:rPr>
        <w:t>sis</w:t>
      </w:r>
      <w:r w:rsidRPr="008E7731">
        <w:rPr>
          <w:rFonts w:asciiTheme="majorHAnsi" w:hAnsiTheme="majorHAnsi"/>
          <w:color w:val="000000"/>
          <w:spacing w:val="1"/>
          <w:sz w:val="22"/>
          <w:szCs w:val="22"/>
        </w:rPr>
        <w:t xml:space="preserve"> </w:t>
      </w:r>
      <w:r w:rsidRPr="008E7731">
        <w:rPr>
          <w:rFonts w:asciiTheme="majorHAnsi" w:hAnsiTheme="majorHAnsi"/>
          <w:color w:val="000000"/>
          <w:sz w:val="22"/>
          <w:szCs w:val="22"/>
        </w:rPr>
        <w:t>Advis</w:t>
      </w:r>
      <w:r w:rsidRPr="008E7731">
        <w:rPr>
          <w:rFonts w:asciiTheme="majorHAnsi" w:hAnsiTheme="majorHAnsi"/>
          <w:color w:val="000000"/>
          <w:spacing w:val="-1"/>
          <w:sz w:val="22"/>
          <w:szCs w:val="22"/>
        </w:rPr>
        <w:t>e</w:t>
      </w:r>
      <w:r w:rsidRPr="008E7731">
        <w:rPr>
          <w:rFonts w:asciiTheme="majorHAnsi" w:hAnsiTheme="majorHAnsi"/>
          <w:color w:val="000000"/>
          <w:sz w:val="22"/>
          <w:szCs w:val="22"/>
        </w:rPr>
        <w:t>r]</w:t>
      </w:r>
    </w:p>
    <w:sectPr w:rsidR="000B4308" w:rsidRPr="008E7731">
      <w:pgSz w:w="12240" w:h="15840"/>
      <w:pgMar w:top="960" w:right="1320" w:bottom="280" w:left="1340" w:header="74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FDEEA" w14:textId="77777777" w:rsidR="000134FB" w:rsidRDefault="000134FB">
      <w:r>
        <w:separator/>
      </w:r>
    </w:p>
  </w:endnote>
  <w:endnote w:type="continuationSeparator" w:id="0">
    <w:p w14:paraId="6779338C" w14:textId="77777777" w:rsidR="000134FB" w:rsidRDefault="00013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0D257" w14:textId="77777777" w:rsidR="000134FB" w:rsidRDefault="000134FB">
      <w:r>
        <w:separator/>
      </w:r>
    </w:p>
  </w:footnote>
  <w:footnote w:type="continuationSeparator" w:id="0">
    <w:p w14:paraId="2A416EB4" w14:textId="77777777" w:rsidR="000134FB" w:rsidRDefault="00013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41F2B" w14:textId="16AF5CC9" w:rsidR="000B4308" w:rsidRDefault="000B4308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5225C9"/>
    <w:multiLevelType w:val="multilevel"/>
    <w:tmpl w:val="868E7A7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308"/>
    <w:rsid w:val="000134FB"/>
    <w:rsid w:val="000B4308"/>
    <w:rsid w:val="00603569"/>
    <w:rsid w:val="008E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2C3999"/>
  <w15:docId w15:val="{442769F8-E88F-4182-B0AA-4FC5F3841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8E773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E77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mani@gmail.com" TargetMode="External"/><Relationship Id="rId12" Type="http://schemas.openxmlformats.org/officeDocument/2006/relationships/hyperlink" Target="mailto:peter.selgin@gcsu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ete.carriere@gcsu.edu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alex.blazer@gcsu.ed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an.prentiss@gmai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1129</Words>
  <Characters>6438</Characters>
  <Application>Microsoft Office Word</Application>
  <DocSecurity>0</DocSecurity>
  <Lines>53</Lines>
  <Paragraphs>15</Paragraphs>
  <ScaleCrop>false</ScaleCrop>
  <Company/>
  <LinksUpToDate>false</LinksUpToDate>
  <CharactersWithSpaces>7552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3</cp:revision>
  <dcterms:created xsi:type="dcterms:W3CDTF">2021-04-15T08:01:00Z</dcterms:created>
  <dcterms:modified xsi:type="dcterms:W3CDTF">2021-04-15T08:05:00Z</dcterms:modified>
</cp:coreProperties>
</file>